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84ABD3" w14:textId="7CC05B8C" w:rsidR="002569EE" w:rsidRDefault="002569EE" w:rsidP="00EA3004">
      <w:pPr>
        <w:tabs>
          <w:tab w:val="center" w:pos="7290"/>
        </w:tabs>
        <w:rPr>
          <w:rFonts w:ascii="GHEA Grapalat" w:hAnsi="GHEA Grapalat" w:cs="Sylfaen"/>
          <w:i/>
          <w:sz w:val="16"/>
          <w:szCs w:val="16"/>
          <w:lang w:val="hy-AM"/>
        </w:rPr>
      </w:pPr>
    </w:p>
    <w:p w14:paraId="7A84F5E7" w14:textId="77777777" w:rsidR="002569EE" w:rsidRPr="00E72E51" w:rsidRDefault="002569EE" w:rsidP="00DD6963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3A26FD5" w14:textId="6AB32D62" w:rsidR="00DD6963" w:rsidRPr="00E72E51" w:rsidRDefault="00DD6963" w:rsidP="00DD6963">
      <w:pPr>
        <w:tabs>
          <w:tab w:val="left" w:pos="284"/>
        </w:tabs>
        <w:jc w:val="center"/>
        <w:rPr>
          <w:rFonts w:ascii="GHEA Grapalat" w:hAnsi="GHEA Grapalat" w:cs="Sylfaen"/>
          <w:b/>
          <w:sz w:val="24"/>
          <w:szCs w:val="24"/>
          <w:lang w:val="es-ES"/>
        </w:rPr>
      </w:pPr>
      <w:r w:rsidRPr="00E72E51">
        <w:rPr>
          <w:rFonts w:ascii="GHEA Grapalat" w:hAnsi="GHEA Grapalat" w:cs="Sylfaen"/>
          <w:b/>
          <w:sz w:val="24"/>
          <w:szCs w:val="24"/>
          <w:lang w:val="es-ES"/>
        </w:rPr>
        <w:t>ՀԱՅՏ</w:t>
      </w:r>
    </w:p>
    <w:p w14:paraId="627952C3" w14:textId="77777777" w:rsidR="000441F1" w:rsidRPr="00E72E51" w:rsidRDefault="000441F1" w:rsidP="000441F1">
      <w:pPr>
        <w:tabs>
          <w:tab w:val="left" w:pos="284"/>
        </w:tabs>
        <w:jc w:val="center"/>
        <w:rPr>
          <w:rFonts w:ascii="GHEA Grapalat" w:hAnsi="GHEA Grapalat" w:cs="Sylfaen"/>
          <w:b/>
          <w:sz w:val="10"/>
          <w:szCs w:val="10"/>
          <w:lang w:val="es-ES"/>
        </w:rPr>
      </w:pPr>
    </w:p>
    <w:p w14:paraId="7FC31925" w14:textId="6491222B" w:rsidR="00DD6963" w:rsidRPr="00E72E51" w:rsidRDefault="000A2FEE" w:rsidP="008D35A9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E72E51">
        <w:rPr>
          <w:rFonts w:ascii="GHEA Grapalat" w:hAnsi="GHEA Grapalat" w:cs="Sylfaen"/>
          <w:sz w:val="22"/>
          <w:szCs w:val="22"/>
          <w:lang w:val="hy-AM"/>
        </w:rPr>
        <w:t>ՀՀ Արարատի մարզի Վեդի համայնքի կարիքների համար էլեկտրոնային աճուրդ գնման ընթացակարգով</w:t>
      </w:r>
      <w:r w:rsidRPr="00E72E51">
        <w:rPr>
          <w:rFonts w:ascii="GHEA Grapalat" w:hAnsi="GHEA Grapalat"/>
          <w:bCs/>
          <w:iCs/>
          <w:sz w:val="22"/>
          <w:szCs w:val="22"/>
          <w:lang w:val="hy-AM"/>
        </w:rPr>
        <w:t xml:space="preserve"> </w:t>
      </w:r>
      <w:r w:rsidR="00844E0F" w:rsidRPr="00E72E51">
        <w:rPr>
          <w:rFonts w:ascii="GHEA Grapalat" w:hAnsi="GHEA Grapalat"/>
          <w:bCs/>
          <w:iCs/>
          <w:sz w:val="22"/>
          <w:szCs w:val="22"/>
          <w:lang w:val="hy-AM"/>
        </w:rPr>
        <w:t>համացանցային ծառայությունների</w:t>
      </w:r>
      <w:r w:rsidR="00844E0F" w:rsidRPr="00E72E51">
        <w:rPr>
          <w:rFonts w:ascii="GHEA Grapalat" w:hAnsi="GHEA Grapalat" w:cs="Sylfaen"/>
          <w:sz w:val="22"/>
          <w:szCs w:val="22"/>
          <w:lang w:val="hy-AM"/>
        </w:rPr>
        <w:t xml:space="preserve"> ձեռքբերման</w:t>
      </w:r>
    </w:p>
    <w:p w14:paraId="39400A41" w14:textId="3AB39679" w:rsidR="008D35A9" w:rsidRPr="00E72E51" w:rsidRDefault="008D35A9" w:rsidP="008D35A9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p w14:paraId="16A080C4" w14:textId="2678ACC1" w:rsidR="005A2548" w:rsidRPr="00E72E51" w:rsidRDefault="005A2548" w:rsidP="008D35A9">
      <w:pPr>
        <w:tabs>
          <w:tab w:val="center" w:pos="7290"/>
        </w:tabs>
        <w:ind w:left="720"/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</w:p>
    <w:tbl>
      <w:tblPr>
        <w:tblW w:w="1539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3870"/>
        <w:gridCol w:w="900"/>
        <w:gridCol w:w="1080"/>
        <w:gridCol w:w="1530"/>
        <w:gridCol w:w="1890"/>
        <w:gridCol w:w="3558"/>
        <w:gridCol w:w="42"/>
      </w:tblGrid>
      <w:tr w:rsidR="005A2548" w:rsidRPr="00E72E51" w14:paraId="52470FA3" w14:textId="77777777" w:rsidTr="006C2917">
        <w:trPr>
          <w:trHeight w:val="754"/>
        </w:trPr>
        <w:tc>
          <w:tcPr>
            <w:tcW w:w="153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41F71" w14:textId="77777777" w:rsidR="005A2548" w:rsidRPr="00E72E51" w:rsidRDefault="005A2548" w:rsidP="008F0A91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E72E51">
              <w:rPr>
                <w:rFonts w:ascii="GHEA Grapalat" w:hAnsi="GHEA Grapalat" w:cs="Arial"/>
                <w:b/>
                <w:sz w:val="22"/>
                <w:szCs w:val="22"/>
                <w:lang w:val="hy-AM"/>
              </w:rPr>
              <w:t>Ապրանքի</w:t>
            </w:r>
          </w:p>
        </w:tc>
      </w:tr>
      <w:tr w:rsidR="00265691" w:rsidRPr="00E72E51" w14:paraId="3F77F9A9" w14:textId="77777777" w:rsidTr="00265691">
        <w:trPr>
          <w:gridAfter w:val="1"/>
          <w:wAfter w:w="42" w:type="dxa"/>
          <w:trHeight w:val="103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FB50A" w14:textId="77777777" w:rsidR="00265691" w:rsidRPr="00E72E51" w:rsidRDefault="00265691" w:rsidP="008F0A91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Չ</w:t>
            </w:r>
            <w:r w:rsidRPr="00E72E51">
              <w:rPr>
                <w:rFonts w:ascii="GHEA Grapalat" w:hAnsi="GHEA Grapalat" w:cs="GHEA Grapalat"/>
                <w:b/>
                <w:sz w:val="18"/>
                <w:szCs w:val="18"/>
              </w:rPr>
              <w:t>/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Հ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0E56C" w14:textId="77777777" w:rsidR="00265691" w:rsidRPr="00E72E51" w:rsidRDefault="00265691" w:rsidP="008F0A91">
            <w:pPr>
              <w:jc w:val="center"/>
              <w:rPr>
                <w:rFonts w:ascii="GHEA Grapalat" w:hAnsi="GHEA Grapalat" w:cs="GHEA Grapalat"/>
                <w:b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Անվանումը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E4132" w14:textId="77777777" w:rsidR="00265691" w:rsidRPr="00E72E51" w:rsidRDefault="00265691" w:rsidP="008F0A91">
            <w:pPr>
              <w:jc w:val="center"/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Տեխնիկական բնութագիրը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7D049" w14:textId="77777777" w:rsidR="00265691" w:rsidRPr="00E72E51" w:rsidRDefault="00265691" w:rsidP="008F0A91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չ</w:t>
            </w:r>
            <w:r w:rsidRPr="00E72E51">
              <w:rPr>
                <w:rFonts w:ascii="GHEA Grapalat" w:hAnsi="GHEA Grapalat" w:cs="Sylfaen"/>
                <w:b/>
                <w:sz w:val="18"/>
                <w:szCs w:val="18"/>
              </w:rPr>
              <w:t>/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CE7867" w14:textId="77777777" w:rsidR="00265691" w:rsidRPr="00E72E51" w:rsidRDefault="00265691" w:rsidP="008F0A91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Քանակը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DF93C" w14:textId="41555A4C" w:rsidR="00265691" w:rsidRPr="00E72E51" w:rsidRDefault="00265691" w:rsidP="008F0A91">
            <w:pPr>
              <w:ind w:left="-102" w:right="-108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գնման</w:t>
            </w:r>
            <w:r w:rsidRPr="00E72E5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գին</w:t>
            </w:r>
            <w:r w:rsidRPr="00E72E51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(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ՀՀ</w:t>
            </w:r>
            <w:r w:rsidRPr="00E72E5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դրամ</w:t>
            </w:r>
            <w:r w:rsidRPr="00E72E51">
              <w:rPr>
                <w:rFonts w:ascii="GHEA Grapalat" w:hAnsi="GHEA Grapalat"/>
                <w:b/>
                <w:sz w:val="18"/>
                <w:szCs w:val="18"/>
                <w:lang w:val="hy-AM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2A80B5" w14:textId="77777777" w:rsidR="00265691" w:rsidRPr="00E72E51" w:rsidRDefault="00265691" w:rsidP="008F0A91">
            <w:pPr>
              <w:ind w:left="-102" w:right="-103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Մատակարարման</w:t>
            </w:r>
            <w:r w:rsidRPr="00E72E51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վայրը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872C6" w14:textId="77777777" w:rsidR="00265691" w:rsidRPr="00E72E51" w:rsidRDefault="00265691" w:rsidP="008F0A91">
            <w:pPr>
              <w:ind w:left="-109" w:right="-114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72E51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>Մ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ատակարարման</w:t>
            </w:r>
            <w:r w:rsidRPr="00E72E51">
              <w:rPr>
                <w:rFonts w:ascii="GHEA Grapalat" w:hAnsi="GHEA Grapalat" w:cs="Sylfaen"/>
                <w:b/>
                <w:sz w:val="18"/>
                <w:szCs w:val="18"/>
              </w:rPr>
              <w:t xml:space="preserve"> </w:t>
            </w:r>
            <w:r w:rsidRPr="00E72E51">
              <w:rPr>
                <w:rFonts w:ascii="GHEA Grapalat" w:hAnsi="GHEA Grapalat" w:cs="Arial"/>
                <w:b/>
                <w:sz w:val="18"/>
                <w:szCs w:val="18"/>
              </w:rPr>
              <w:t>ժամկետը</w:t>
            </w:r>
          </w:p>
        </w:tc>
      </w:tr>
      <w:tr w:rsidR="00265691" w:rsidRPr="000625AF" w14:paraId="3CECBF8E" w14:textId="77777777" w:rsidTr="00265691">
        <w:trPr>
          <w:gridAfter w:val="1"/>
          <w:wAfter w:w="42" w:type="dxa"/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524B68" w14:textId="59B35461" w:rsidR="00265691" w:rsidRPr="00E72E51" w:rsidRDefault="00265691" w:rsidP="00265691">
            <w:pPr>
              <w:tabs>
                <w:tab w:val="left" w:pos="284"/>
              </w:tabs>
              <w:ind w:left="-9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72E51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39658" w14:textId="342F9FA4" w:rsidR="00265691" w:rsidRPr="00E72E51" w:rsidRDefault="00265691" w:rsidP="00265691">
            <w:pPr>
              <w:tabs>
                <w:tab w:val="left" w:pos="284"/>
              </w:tabs>
              <w:ind w:left="-9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72E51">
              <w:rPr>
                <w:rFonts w:ascii="GHEA Grapalat" w:hAnsi="GHEA Grapalat"/>
                <w:sz w:val="20"/>
                <w:szCs w:val="20"/>
                <w:lang w:val="hy-AM"/>
              </w:rPr>
              <w:t>72411100</w:t>
            </w:r>
          </w:p>
        </w:tc>
        <w:tc>
          <w:tcPr>
            <w:tcW w:w="3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2C130" w14:textId="77777777" w:rsidR="00265691" w:rsidRPr="00E72E51" w:rsidRDefault="00265691" w:rsidP="00265691">
            <w:pPr>
              <w:pStyle w:val="ac"/>
              <w:tabs>
                <w:tab w:val="left" w:pos="284"/>
              </w:tabs>
              <w:ind w:left="-92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E72E51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Համացանցային ծառայություններ</w:t>
            </w:r>
          </w:p>
          <w:p w14:paraId="694B8556" w14:textId="6D3B8299" w:rsidR="00265691" w:rsidRPr="00E72E51" w:rsidRDefault="00265691" w:rsidP="00265691">
            <w:pPr>
              <w:pStyle w:val="ac"/>
              <w:tabs>
                <w:tab w:val="left" w:pos="284"/>
              </w:tabs>
              <w:ind w:left="-92"/>
              <w:jc w:val="center"/>
              <w:rPr>
                <w:rFonts w:ascii="GHEA Grapalat" w:eastAsia="Times New Roman" w:hAnsi="GHEA Grapalat"/>
                <w:sz w:val="20"/>
                <w:szCs w:val="20"/>
                <w:lang w:val="hy-AM"/>
              </w:rPr>
            </w:pPr>
            <w:r w:rsidRPr="00E72E51">
              <w:rPr>
                <w:rFonts w:ascii="GHEA Grapalat" w:eastAsia="Times New Roman" w:hAnsi="GHEA Grapalat"/>
                <w:sz w:val="20"/>
                <w:szCs w:val="20"/>
                <w:lang w:val="hy-AM"/>
              </w:rPr>
              <w:t>/Ներկայացվում է կից/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7119B" w14:textId="5A1F1A05" w:rsidR="00265691" w:rsidRPr="00E72E51" w:rsidRDefault="00265691" w:rsidP="000A2FEE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72E51">
              <w:rPr>
                <w:rFonts w:ascii="GHEA Grapalat" w:hAnsi="GHEA Grapalat" w:cs="Arial"/>
                <w:sz w:val="20"/>
                <w:szCs w:val="20"/>
                <w:lang w:val="hy-AM"/>
              </w:rPr>
              <w:t>դրամ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B2738" w14:textId="76362248" w:rsidR="00265691" w:rsidRPr="00E72E51" w:rsidRDefault="00265691" w:rsidP="000A2FEE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72E51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C8D3A" w14:textId="1B03BDC0" w:rsidR="00265691" w:rsidRPr="007C797F" w:rsidRDefault="007C797F" w:rsidP="000A2FE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4670000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8CB2F" w14:textId="0ECE4DEA" w:rsidR="00265691" w:rsidRPr="00E72E51" w:rsidRDefault="00265691" w:rsidP="000A2FEE">
            <w:pPr>
              <w:tabs>
                <w:tab w:val="left" w:pos="284"/>
              </w:tabs>
              <w:ind w:left="-92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72E51">
              <w:rPr>
                <w:rFonts w:ascii="GHEA Grapalat" w:hAnsi="GHEA Grapalat"/>
                <w:sz w:val="20"/>
                <w:szCs w:val="20"/>
                <w:lang w:val="hy-AM"/>
              </w:rPr>
              <w:t>ՀՀ Արարատի մարզ Վեդի համայնք</w:t>
            </w:r>
          </w:p>
        </w:tc>
        <w:tc>
          <w:tcPr>
            <w:tcW w:w="3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CB090D" w14:textId="77777777" w:rsidR="000625AF" w:rsidRPr="000625AF" w:rsidRDefault="000625AF" w:rsidP="000A2FEE">
            <w:pPr>
              <w:spacing w:line="276" w:lineRule="auto"/>
              <w:ind w:right="66"/>
              <w:jc w:val="center"/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</w:pPr>
            <w:r w:rsidRPr="000625A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>01.03.</w:t>
            </w:r>
            <w:r w:rsidRPr="000625A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</w:rPr>
              <w:t>2026թ</w:t>
            </w:r>
          </w:p>
          <w:p w14:paraId="3E4668DF" w14:textId="1521190F" w:rsidR="004E1C74" w:rsidRPr="000625AF" w:rsidRDefault="004E1C74" w:rsidP="000A2FEE">
            <w:pPr>
              <w:spacing w:line="276" w:lineRule="auto"/>
              <w:ind w:right="66"/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  <w:r w:rsidRPr="000625AF">
              <w:rPr>
                <w:rFonts w:ascii="GHEA Grapalat" w:hAnsi="GHEA Grapalat"/>
                <w:b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="007C797F" w:rsidRPr="000625AF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մինչև </w:t>
            </w:r>
          </w:p>
          <w:p w14:paraId="3C87B30D" w14:textId="43253E45" w:rsidR="00265691" w:rsidRPr="004E1C74" w:rsidRDefault="007C797F" w:rsidP="000625AF">
            <w:pPr>
              <w:spacing w:line="276" w:lineRule="auto"/>
              <w:ind w:right="66"/>
              <w:jc w:val="center"/>
              <w:rPr>
                <w:rFonts w:ascii="GHEA Grapalat" w:hAnsi="GHEA Grapalat" w:cs="Arial"/>
                <w:sz w:val="22"/>
                <w:szCs w:val="22"/>
                <w:highlight w:val="yellow"/>
                <w:lang w:val="hy-AM"/>
              </w:rPr>
            </w:pPr>
            <w:r w:rsidRPr="000625AF">
              <w:rPr>
                <w:rFonts w:ascii="GHEA Grapalat" w:hAnsi="GHEA Grapalat" w:cs="Arial"/>
                <w:sz w:val="22"/>
                <w:szCs w:val="22"/>
                <w:lang w:val="hy-AM"/>
              </w:rPr>
              <w:t>3</w:t>
            </w:r>
            <w:r w:rsidR="000625AF" w:rsidRPr="000625AF">
              <w:rPr>
                <w:rFonts w:ascii="GHEA Grapalat" w:hAnsi="GHEA Grapalat" w:cs="Arial"/>
                <w:sz w:val="22"/>
                <w:szCs w:val="22"/>
              </w:rPr>
              <w:t>0</w:t>
            </w:r>
            <w:r w:rsidRPr="000625AF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դեկտեմբերի2026թ</w:t>
            </w:r>
          </w:p>
        </w:tc>
      </w:tr>
    </w:tbl>
    <w:p w14:paraId="1DABC92D" w14:textId="5526FED4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E2AE193" w14:textId="77777777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2FA6CBF4" w14:textId="78519A1C" w:rsidR="0028029B" w:rsidRDefault="00265691" w:rsidP="00265691">
      <w:pPr>
        <w:tabs>
          <w:tab w:val="center" w:pos="7290"/>
        </w:tabs>
        <w:jc w:val="center"/>
        <w:rPr>
          <w:rFonts w:ascii="GHEA Grapalat" w:hAnsi="GHEA Grapalat" w:cs="Sylfaen"/>
          <w:iCs/>
          <w:sz w:val="24"/>
          <w:szCs w:val="24"/>
          <w:lang w:val="hy-AM"/>
        </w:rPr>
      </w:pPr>
      <w:r w:rsidRPr="00E72E51">
        <w:rPr>
          <w:rFonts w:ascii="GHEA Grapalat" w:hAnsi="GHEA Grapalat" w:cs="Sylfaen"/>
          <w:iCs/>
          <w:sz w:val="24"/>
          <w:szCs w:val="24"/>
          <w:lang w:val="hy-AM"/>
        </w:rPr>
        <w:t>Տեխնիկական բնութագիր</w:t>
      </w:r>
    </w:p>
    <w:p w14:paraId="6D92281E" w14:textId="77777777" w:rsidR="00E72E51" w:rsidRPr="00E72E51" w:rsidRDefault="00E72E51" w:rsidP="00265691">
      <w:pPr>
        <w:tabs>
          <w:tab w:val="center" w:pos="7290"/>
        </w:tabs>
        <w:jc w:val="center"/>
        <w:rPr>
          <w:rFonts w:ascii="GHEA Grapalat" w:hAnsi="GHEA Grapalat" w:cs="Sylfaen"/>
          <w:iCs/>
          <w:sz w:val="24"/>
          <w:szCs w:val="24"/>
          <w:lang w:val="hy-AM"/>
        </w:rPr>
      </w:pPr>
    </w:p>
    <w:p w14:paraId="61435FF3" w14:textId="5A436B9D" w:rsidR="00E72E51" w:rsidRPr="00E72E51" w:rsidRDefault="00E72E51" w:rsidP="00E72E51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E72E51">
        <w:rPr>
          <w:rFonts w:ascii="GHEA Grapalat" w:hAnsi="GHEA Grapalat" w:cs="Segoe UI Emoji"/>
          <w:iCs/>
          <w:sz w:val="22"/>
          <w:szCs w:val="22"/>
          <w:lang w:val="hy-AM"/>
        </w:rPr>
        <w:t xml:space="preserve">    </w:t>
      </w:r>
      <w:r w:rsidRPr="00E72E51">
        <w:rPr>
          <w:rFonts w:ascii="GHEA Grapalat" w:hAnsi="GHEA Grapalat" w:cs="Sylfaen"/>
          <w:iCs/>
          <w:sz w:val="22"/>
          <w:szCs w:val="22"/>
          <w:lang w:val="hy-AM"/>
        </w:rPr>
        <w:t>Ծառայություն մատուցող ընտրված մասնակիցը պետք է ունենա հեռահաղորդակցության (էլեկտրոնային հաղորդակցություն) բնագավառի լիցենզիա:</w:t>
      </w:r>
    </w:p>
    <w:p w14:paraId="0CEFAEE4" w14:textId="7950234E" w:rsidR="00265691" w:rsidRPr="00E72E51" w:rsidRDefault="00265691" w:rsidP="00E72E51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E72E51">
        <w:rPr>
          <w:rFonts w:ascii="GHEA Grapalat" w:hAnsi="GHEA Grapalat" w:cs="Sylfaen"/>
          <w:iCs/>
          <w:sz w:val="22"/>
          <w:szCs w:val="22"/>
          <w:lang w:val="hy-AM"/>
        </w:rPr>
        <w:t xml:space="preserve">     Ապահովել առանձնացված կապուղիով 200Մբիթ/վրկ արագությամբ ինտերնետ հասանելիություն, որը գտնվում է Վեդի համայնքի կենտրոնական հանգույցում, Վեդի Թումանյան փ</w:t>
      </w:r>
      <w:r w:rsidRPr="00E72E51">
        <w:rPr>
          <w:rFonts w:ascii="Cambria Math" w:hAnsi="Cambria Math" w:cs="Cambria Math"/>
          <w:iCs/>
          <w:sz w:val="22"/>
          <w:szCs w:val="22"/>
          <w:lang w:val="hy-AM"/>
        </w:rPr>
        <w:t>․</w:t>
      </w:r>
      <w:r w:rsidRPr="00E72E51">
        <w:rPr>
          <w:rFonts w:ascii="GHEA Grapalat" w:hAnsi="GHEA Grapalat" w:cs="Sylfaen"/>
          <w:iCs/>
          <w:sz w:val="22"/>
          <w:szCs w:val="22"/>
          <w:lang w:val="hy-AM"/>
        </w:rPr>
        <w:t xml:space="preserve"> 6 , </w:t>
      </w:r>
      <w:r w:rsidRPr="00E72E51">
        <w:rPr>
          <w:rFonts w:ascii="GHEA Grapalat" w:hAnsi="GHEA Grapalat" w:cs="GHEA Grapalat"/>
          <w:iCs/>
          <w:sz w:val="22"/>
          <w:szCs w:val="22"/>
          <w:lang w:val="hy-AM"/>
        </w:rPr>
        <w:t>իսկ</w:t>
      </w:r>
      <w:r w:rsidRPr="00E72E51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  <w:r w:rsidRPr="00E72E51">
        <w:rPr>
          <w:rFonts w:ascii="GHEA Grapalat" w:hAnsi="GHEA Grapalat" w:cs="GHEA Grapalat"/>
          <w:iCs/>
          <w:sz w:val="22"/>
          <w:szCs w:val="22"/>
          <w:lang w:val="hy-AM"/>
        </w:rPr>
        <w:t>մյուս</w:t>
      </w:r>
      <w:r w:rsidRPr="00E72E51">
        <w:rPr>
          <w:rFonts w:ascii="GHEA Grapalat" w:hAnsi="GHEA Grapalat" w:cs="Sylfaen"/>
          <w:iCs/>
          <w:sz w:val="22"/>
          <w:szCs w:val="22"/>
          <w:lang w:val="hy-AM"/>
        </w:rPr>
        <w:t xml:space="preserve"> </w:t>
      </w:r>
      <w:r w:rsidRPr="00E72E51">
        <w:rPr>
          <w:rFonts w:ascii="GHEA Grapalat" w:hAnsi="GHEA Grapalat" w:cs="GHEA Grapalat"/>
          <w:iCs/>
          <w:sz w:val="22"/>
          <w:szCs w:val="22"/>
          <w:lang w:val="hy-AM"/>
        </w:rPr>
        <w:t>հա</w:t>
      </w:r>
      <w:r w:rsidRPr="00E72E51">
        <w:rPr>
          <w:rFonts w:ascii="GHEA Grapalat" w:hAnsi="GHEA Grapalat" w:cs="Sylfaen"/>
          <w:iCs/>
          <w:sz w:val="22"/>
          <w:szCs w:val="22"/>
          <w:lang w:val="hy-AM"/>
        </w:rPr>
        <w:t>սցեներում 200 Մբիթ/Վրկ արագությամբ ինըտերնետ հասանելիություն:</w:t>
      </w:r>
    </w:p>
    <w:p w14:paraId="12676D16" w14:textId="2B6F9463" w:rsidR="00265691" w:rsidRPr="00E72E51" w:rsidRDefault="00265691" w:rsidP="00E72E51">
      <w:pPr>
        <w:tabs>
          <w:tab w:val="center" w:pos="7290"/>
        </w:tabs>
        <w:spacing w:line="360" w:lineRule="auto"/>
        <w:jc w:val="both"/>
        <w:rPr>
          <w:rFonts w:ascii="GHEA Grapalat" w:hAnsi="GHEA Grapalat" w:cs="Sylfaen"/>
          <w:iCs/>
          <w:sz w:val="22"/>
          <w:szCs w:val="22"/>
          <w:lang w:val="hy-AM"/>
        </w:rPr>
      </w:pPr>
      <w:r w:rsidRPr="00E72E51">
        <w:rPr>
          <w:rFonts w:ascii="GHEA Grapalat" w:hAnsi="GHEA Grapalat" w:cs="Sylfaen"/>
          <w:iCs/>
          <w:sz w:val="22"/>
          <w:szCs w:val="22"/>
          <w:lang w:val="hy-AM"/>
        </w:rPr>
        <w:t>Պատվիրատուին պետք է տրամադրվի 19 իրական Այ Փի հասցե (Real IP)</w:t>
      </w:r>
    </w:p>
    <w:p w14:paraId="18DED86E" w14:textId="3821A052" w:rsidR="00265691" w:rsidRPr="00E72E51" w:rsidRDefault="00265691" w:rsidP="00265691">
      <w:pPr>
        <w:tabs>
          <w:tab w:val="center" w:pos="7290"/>
        </w:tabs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p w14:paraId="7D1048A5" w14:textId="74BFE07E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0143A0A" w14:textId="23033347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D2F3A0" w14:textId="53D91784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A680D5A" w14:textId="77777777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2667B884" w14:textId="68ADFA91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5726B15" w14:textId="4182FFBC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999B9EB" w14:textId="797E586A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F12D7DC" w14:textId="10F00EC8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473CBDF" w14:textId="49611336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5C691BA9" w14:textId="6A560503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C0C917B" w14:textId="093618E4" w:rsidR="00265691" w:rsidRPr="00E72E51" w:rsidRDefault="00265691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  <w:r w:rsidRPr="00E72E51">
        <w:rPr>
          <w:rFonts w:ascii="GHEA Grapalat" w:hAnsi="GHEA Grapalat"/>
          <w:noProof/>
          <w:sz w:val="20"/>
          <w:lang w:val="ru-RU" w:eastAsia="ru-RU"/>
        </w:rPr>
        <mc:AlternateContent>
          <mc:Choice Requires="wpg">
            <w:drawing>
              <wp:anchor distT="0" distB="0" distL="0" distR="0" simplePos="0" relativeHeight="251661312" behindDoc="1" locked="0" layoutInCell="1" allowOverlap="1" wp14:anchorId="7B65AA62" wp14:editId="06465D5A">
                <wp:simplePos x="0" y="0"/>
                <wp:positionH relativeFrom="page">
                  <wp:posOffset>571500</wp:posOffset>
                </wp:positionH>
                <wp:positionV relativeFrom="paragraph">
                  <wp:posOffset>130810</wp:posOffset>
                </wp:positionV>
                <wp:extent cx="3375025" cy="3679825"/>
                <wp:effectExtent l="0" t="0" r="0" b="0"/>
                <wp:wrapTopAndBottom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375025" cy="3679825"/>
                          <a:chOff x="0" y="0"/>
                          <a:chExt cx="3375025" cy="3679825"/>
                        </a:xfrm>
                      </wpg:grpSpPr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01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0"/>
                            <a:ext cx="114604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0109" y="0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5829" y="0"/>
                            <a:ext cx="430530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15973" y="0"/>
                            <a:ext cx="87544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1506" y="0"/>
                            <a:ext cx="161544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215"/>
                            <a:ext cx="189737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204215"/>
                            <a:ext cx="1003554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44473" y="204215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0193" y="204215"/>
                            <a:ext cx="73499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0946" y="204215"/>
                            <a:ext cx="21259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408431"/>
                            <a:ext cx="205740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408431"/>
                            <a:ext cx="1149527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3157" y="408431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8877" y="408431"/>
                            <a:ext cx="120886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2070" y="408431"/>
                            <a:ext cx="173736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4" name="Image 44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614172"/>
                            <a:ext cx="19430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614172"/>
                            <a:ext cx="119655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6" name="Image 4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24305" y="614172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0025" y="614172"/>
                            <a:ext cx="561441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85518" y="614172"/>
                            <a:ext cx="1142504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79750" y="614172"/>
                            <a:ext cx="21031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18769"/>
                            <a:ext cx="20116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818769"/>
                            <a:ext cx="135369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5181" y="818769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20901" y="818769"/>
                            <a:ext cx="117408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44470" y="818769"/>
                            <a:ext cx="24002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022985"/>
                            <a:ext cx="20802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1022985"/>
                            <a:ext cx="1358734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90421" y="1022985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6141" y="1022985"/>
                            <a:ext cx="77854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64994" y="1022985"/>
                            <a:ext cx="26060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227200"/>
                            <a:ext cx="189737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1" name="Image 61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1227200"/>
                            <a:ext cx="125425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789" y="1227200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3" name="Image 63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2509" y="1227200"/>
                            <a:ext cx="561441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48002" y="1227200"/>
                            <a:ext cx="810006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5" name="Image 65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431416"/>
                            <a:ext cx="21031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1431416"/>
                            <a:ext cx="77419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7" name="Image 67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3973" y="1431416"/>
                            <a:ext cx="3962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8" name="Image 6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70965" y="1431416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9" name="Image 6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6685" y="1431416"/>
                            <a:ext cx="766356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0" name="Image 70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34870" y="1431416"/>
                            <a:ext cx="563270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1" name="Image 71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51506" y="1431416"/>
                            <a:ext cx="365760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637157"/>
                            <a:ext cx="20802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" name="Image 73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1637157"/>
                            <a:ext cx="77419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" name="Image 7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3973" y="1637157"/>
                            <a:ext cx="52486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1361" y="1637157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6" name="Image 76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7081" y="1637157"/>
                            <a:ext cx="24079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7" name="Image 77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7477" y="1637157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3197" y="1637157"/>
                            <a:ext cx="100919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9" name="Image 79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68270" y="1637157"/>
                            <a:ext cx="21031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0" name="Image 80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1841373"/>
                            <a:ext cx="268224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8549" y="1841373"/>
                            <a:ext cx="106131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2" name="Image 8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78001" y="1841373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23721" y="1841373"/>
                            <a:ext cx="100752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4" name="Image 84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78126" y="1841373"/>
                            <a:ext cx="21031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5" name="Image 85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045589"/>
                            <a:ext cx="106446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75309" y="2045589"/>
                            <a:ext cx="50596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7" name="Image 87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4785" y="2045589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00505" y="2045589"/>
                            <a:ext cx="57607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9" name="Image 8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28190" y="2045589"/>
                            <a:ext cx="73456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0" name="Image 90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249804"/>
                            <a:ext cx="141291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1" name="Image 9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13637" y="2249804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9357" y="2249804"/>
                            <a:ext cx="84010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Image 93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53742" y="2249804"/>
                            <a:ext cx="11887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4" name="Image 94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454275"/>
                            <a:ext cx="140769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09065" y="2454275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6" name="Image 96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4785" y="2454275"/>
                            <a:ext cx="1019251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29002" y="2454275"/>
                            <a:ext cx="226313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Image 98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660014"/>
                            <a:ext cx="1666862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9" name="Image 99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2049" y="2660014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07769" y="2660014"/>
                            <a:ext cx="992505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2864230"/>
                            <a:ext cx="1395361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09065" y="2864230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4785" y="2864230"/>
                            <a:ext cx="670306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5434" y="2864230"/>
                            <a:ext cx="457200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88438" y="2864230"/>
                            <a:ext cx="26288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068447"/>
                            <a:ext cx="1098753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7" name="Image 107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49985" y="3068447"/>
                            <a:ext cx="476250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8" name="Image 10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30985" y="3068447"/>
                            <a:ext cx="91439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76705" y="3068447"/>
                            <a:ext cx="240792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7101" y="3068447"/>
                            <a:ext cx="91439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42821" y="3068447"/>
                            <a:ext cx="831532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29586" y="3068447"/>
                            <a:ext cx="160020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36266" y="3068447"/>
                            <a:ext cx="722807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4" name="Image 114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15970" y="3068447"/>
                            <a:ext cx="158496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272663"/>
                            <a:ext cx="160404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6" name="Image 116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05661" y="3272663"/>
                            <a:ext cx="91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7" name="Image 117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51381" y="3272663"/>
                            <a:ext cx="980439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8" name="Image 118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81402" y="3272663"/>
                            <a:ext cx="212598" cy="2042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7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475354"/>
                            <a:ext cx="1371168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87729" y="3475354"/>
                            <a:ext cx="91439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8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33449" y="3475354"/>
                            <a:ext cx="1258392" cy="204216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8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42362" y="3475354"/>
                            <a:ext cx="274320" cy="2042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FE4D70F" id="Group 27" o:spid="_x0000_s1026" style="position:absolute;margin-left:45pt;margin-top:10.3pt;width:265.75pt;height:289.75pt;z-index:-251655168;mso-wrap-distance-left:0;mso-wrap-distance-right:0;mso-position-horizontal-relative:page" coordsize="33750,367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8" o:spid="_x0000_s1027" type="#_x0000_t75" style="position:absolute;width:160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">
                  <v:imagedata r:id="rId82" o:title=""/>
                </v:shape>
                <v:shape id="Image 29" o:spid="_x0000_s1028" type="#_x0000_t75" style="position:absolute;left:2285;width:1146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">
                  <v:imagedata r:id="rId83" o:title=""/>
                </v:shape>
                <v:shape id="Image 30" o:spid="_x0000_s1029" type="#_x0000_t75" style="position:absolute;left:12801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">
                  <v:imagedata r:id="rId84" o:title=""/>
                </v:shape>
                <v:shape id="Image 31" o:spid="_x0000_s1030" type="#_x0000_t75" style="position:absolute;left:13258;width:430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">
                  <v:imagedata r:id="rId85" o:title=""/>
                </v:shape>
                <v:shape id="Image 32" o:spid="_x0000_s1031" type="#_x0000_t75" style="position:absolute;left:17159;width:875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">
                  <v:imagedata r:id="rId86" o:title=""/>
                </v:shape>
                <v:shape id="Image 33" o:spid="_x0000_s1032" type="#_x0000_t75" style="position:absolute;left:25515;width:16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">
                  <v:imagedata r:id="rId87" o:title=""/>
                </v:shape>
                <v:shape id="Image 34" o:spid="_x0000_s1033" type="#_x0000_t75" style="position:absolute;top:2042;width:189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">
                  <v:imagedata r:id="rId88" o:title=""/>
                </v:shape>
                <v:shape id="Image 35" o:spid="_x0000_s1034" type="#_x0000_t75" style="position:absolute;left:2285;top:2042;width:10036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">
                  <v:imagedata r:id="rId89" o:title=""/>
                </v:shape>
                <v:shape id="Image 36" o:spid="_x0000_s1035" type="#_x0000_t75" style="position:absolute;left:11444;top:2042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">
                  <v:imagedata r:id="rId84" o:title=""/>
                </v:shape>
                <v:shape id="Image 37" o:spid="_x0000_s1036" type="#_x0000_t75" style="position:absolute;left:11901;top:2042;width:735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">
                  <v:imagedata r:id="rId90" o:title=""/>
                </v:shape>
                <v:shape id="Image 38" o:spid="_x0000_s1037" type="#_x0000_t75" style="position:absolute;left:18809;top:2042;width:2126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">
                  <v:imagedata r:id="rId91" o:title=""/>
                </v:shape>
                <v:shape id="Image 39" o:spid="_x0000_s1038" type="#_x0000_t75" style="position:absolute;top:4084;width:205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">
                  <v:imagedata r:id="rId92" o:title=""/>
                </v:shape>
                <v:shape id="Image 40" o:spid="_x0000_s1039" type="#_x0000_t75" style="position:absolute;left:2285;top:4084;width:1149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">
                  <v:imagedata r:id="rId93" o:title=""/>
                </v:shape>
                <v:shape id="Image 41" o:spid="_x0000_s1040" type="#_x0000_t75" style="position:absolute;left:12831;top:4084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">
                  <v:imagedata r:id="rId84" o:title=""/>
                </v:shape>
                <v:shape id="Image 42" o:spid="_x0000_s1041" type="#_x0000_t75" style="position:absolute;left:13288;top:4084;width:12089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">
                  <v:imagedata r:id="rId94" o:title=""/>
                </v:shape>
                <v:shape id="Image 43" o:spid="_x0000_s1042" type="#_x0000_t75" style="position:absolute;left:24920;top:4084;width:1738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">
                  <v:imagedata r:id="rId95" o:title=""/>
                </v:shape>
                <v:shape id="Image 44" o:spid="_x0000_s1043" type="#_x0000_t75" style="position:absolute;top:6141;width:194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">
                  <v:imagedata r:id="rId96" o:title=""/>
                </v:shape>
                <v:shape id="Image 45" o:spid="_x0000_s1044" type="#_x0000_t75" style="position:absolute;left:2285;top:6141;width:11966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">
                  <v:imagedata r:id="rId97" o:title=""/>
                </v:shape>
                <v:shape id="Image 46" o:spid="_x0000_s1045" type="#_x0000_t75" style="position:absolute;left:13243;top:6141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">
                  <v:imagedata r:id="rId84" o:title=""/>
                </v:shape>
                <v:shape id="Image 47" o:spid="_x0000_s1046" type="#_x0000_t75" style="position:absolute;left:13700;top:6141;width:56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">
                  <v:imagedata r:id="rId98" o:title=""/>
                </v:shape>
                <v:shape id="Image 48" o:spid="_x0000_s1047" type="#_x0000_t75" style="position:absolute;left:18855;top:6141;width:1142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">
                  <v:imagedata r:id="rId99" o:title=""/>
                </v:shape>
                <v:shape id="Image 49" o:spid="_x0000_s1048" type="#_x0000_t75" style="position:absolute;left:29797;top:6141;width:210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">
                  <v:imagedata r:id="rId100" o:title=""/>
                </v:shape>
                <v:shape id="Image 50" o:spid="_x0000_s1049" type="#_x0000_t75" style="position:absolute;top:8187;width:2011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">
                  <v:imagedata r:id="rId101" o:title=""/>
                </v:shape>
                <v:shape id="Image 51" o:spid="_x0000_s1050" type="#_x0000_t75" style="position:absolute;left:2285;top:8187;width:1353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">
                  <v:imagedata r:id="rId102" o:title=""/>
                </v:shape>
                <v:shape id="Image 52" o:spid="_x0000_s1051" type="#_x0000_t75" style="position:absolute;left:14751;top:8187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">
                  <v:imagedata r:id="rId84" o:title=""/>
                </v:shape>
                <v:shape id="Image 53" o:spid="_x0000_s1052" type="#_x0000_t75" style="position:absolute;left:15209;top:8187;width:1174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">
                  <v:imagedata r:id="rId103" o:title=""/>
                </v:shape>
                <v:shape id="Image 54" o:spid="_x0000_s1053" type="#_x0000_t75" style="position:absolute;left:26444;top:8187;width:240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">
                  <v:imagedata r:id="rId104" o:title=""/>
                </v:shape>
                <v:shape id="Image 55" o:spid="_x0000_s1054" type="#_x0000_t75" style="position:absolute;top:10229;width:2080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">
                  <v:imagedata r:id="rId105" o:title=""/>
                </v:shape>
                <v:shape id="Image 56" o:spid="_x0000_s1055" type="#_x0000_t75" style="position:absolute;left:2285;top:10229;width:13587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">
                  <v:imagedata r:id="rId106" o:title=""/>
                </v:shape>
                <v:shape id="Image 57" o:spid="_x0000_s1056" type="#_x0000_t75" style="position:absolute;left:14904;top:10229;width:914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">
                  <v:imagedata r:id="rId84" o:title=""/>
                </v:shape>
                <v:shape id="Image 58" o:spid="_x0000_s1057" type="#_x0000_t75" style="position:absolute;left:15361;top:10229;width:7785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">
                  <v:imagedata r:id="rId107" o:title=""/>
                </v:shape>
                <v:shape id="Image 59" o:spid="_x0000_s1058" type="#_x0000_t75" style="position:absolute;left:22649;top:10229;width:2606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">
                  <v:imagedata r:id="rId108" o:title=""/>
                </v:shape>
                <v:shape id="Image 60" o:spid="_x0000_s1059" type="#_x0000_t75" style="position:absolute;top:12272;width:189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">
                  <v:imagedata r:id="rId109" o:title=""/>
                </v:shape>
                <v:shape id="Image 61" o:spid="_x0000_s1060" type="#_x0000_t75" style="position:absolute;left:2285;top:12272;width:1254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">
                  <v:imagedata r:id="rId110" o:title=""/>
                </v:shape>
                <v:shape id="Image 62" o:spid="_x0000_s1061" type="#_x0000_t75" style="position:absolute;left:13867;top:12272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">
                  <v:imagedata r:id="rId84" o:title=""/>
                </v:shape>
                <v:shape id="Image 63" o:spid="_x0000_s1062" type="#_x0000_t75" style="position:absolute;left:14325;top:12272;width:56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">
                  <v:imagedata r:id="rId98" o:title=""/>
                </v:shape>
                <v:shape id="Image 64" o:spid="_x0000_s1063" type="#_x0000_t75" style="position:absolute;left:19480;top:12272;width:810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">
                  <v:imagedata r:id="rId111" o:title=""/>
                </v:shape>
                <v:shape id="Image 65" o:spid="_x0000_s1064" type="#_x0000_t75" style="position:absolute;top:14314;width:210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">
                  <v:imagedata r:id="rId112" o:title=""/>
                </v:shape>
                <v:shape id="Image 66" o:spid="_x0000_s1065" type="#_x0000_t75" style="position:absolute;left:2285;top:14314;width:7742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">
                  <v:imagedata r:id="rId113" o:title=""/>
                </v:shape>
                <v:shape id="Image 67" o:spid="_x0000_s1066" type="#_x0000_t75" style="position:absolute;left:9539;top:14314;width:396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">
                  <v:imagedata r:id="rId114" o:title=""/>
                </v:shape>
                <v:shape id="Image 68" o:spid="_x0000_s1067" type="#_x0000_t75" style="position:absolute;left:12709;top:14314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">
                  <v:imagedata r:id="rId84" o:title=""/>
                </v:shape>
                <v:shape id="Image 69" o:spid="_x0000_s1068" type="#_x0000_t75" style="position:absolute;left:13166;top:14314;width:766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">
                  <v:imagedata r:id="rId115" o:title=""/>
                </v:shape>
                <v:shape id="Image 70" o:spid="_x0000_s1069" type="#_x0000_t75" style="position:absolute;left:20348;top:14314;width:563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">
                  <v:imagedata r:id="rId116" o:title=""/>
                </v:shape>
                <v:shape id="Image 71" o:spid="_x0000_s1070" type="#_x0000_t75" style="position:absolute;left:25515;top:14314;width:365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">
                  <v:imagedata r:id="rId117" o:title=""/>
                </v:shape>
                <v:shape id="Image 72" o:spid="_x0000_s1071" type="#_x0000_t75" style="position:absolute;top:16371;width:208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">
                  <v:imagedata r:id="rId118" o:title=""/>
                </v:shape>
                <v:shape id="Image 73" o:spid="_x0000_s1072" type="#_x0000_t75" style="position:absolute;left:2285;top:16371;width:7742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">
                  <v:imagedata r:id="rId113" o:title=""/>
                </v:shape>
                <v:shape id="Image 74" o:spid="_x0000_s1073" type="#_x0000_t75" style="position:absolute;left:9539;top:16371;width:5249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">
                  <v:imagedata r:id="rId119" o:title=""/>
                </v:shape>
                <v:shape id="Image 75" o:spid="_x0000_s1074" type="#_x0000_t75" style="position:absolute;left:13913;top:16371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">
                  <v:imagedata r:id="rId84" o:title=""/>
                </v:shape>
                <v:shape id="Image 76" o:spid="_x0000_s1075" type="#_x0000_t75" style="position:absolute;left:14370;top:16371;width:2408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">
                  <v:imagedata r:id="rId120" o:title=""/>
                </v:shape>
                <v:shape id="Image 77" o:spid="_x0000_s1076" type="#_x0000_t75" style="position:absolute;left:15574;top:16371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">
                  <v:imagedata r:id="rId121" o:title=""/>
                </v:shape>
                <v:shape id="Image 78" o:spid="_x0000_s1077" type="#_x0000_t75" style="position:absolute;left:16031;top:16371;width:10092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">
                  <v:imagedata r:id="rId122" o:title=""/>
                </v:shape>
                <v:shape id="Image 79" o:spid="_x0000_s1078" type="#_x0000_t75" style="position:absolute;left:25682;top:16371;width:210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">
                  <v:imagedata r:id="rId123" o:title=""/>
                </v:shape>
                <v:shape id="Image 80" o:spid="_x0000_s1079" type="#_x0000_t75" style="position:absolute;top:18413;width:2682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">
                  <v:imagedata r:id="rId124" o:title=""/>
                </v:shape>
                <v:shape id="Image 81" o:spid="_x0000_s1080" type="#_x0000_t75" style="position:absolute;left:2285;top:18413;width:1061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">
                  <v:imagedata r:id="rId125" o:title=""/>
                </v:shape>
                <v:shape id="Image 82" o:spid="_x0000_s1081" type="#_x0000_t75" style="position:absolute;left:11780;top:18413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">
                  <v:imagedata r:id="rId84" o:title=""/>
                </v:shape>
                <v:shape id="Image 83" o:spid="_x0000_s1082" type="#_x0000_t75" style="position:absolute;left:12237;top:18413;width:1007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">
                  <v:imagedata r:id="rId126" o:title=""/>
                </v:shape>
                <v:shape id="Image 84" o:spid="_x0000_s1083" type="#_x0000_t75" style="position:absolute;left:21781;top:18413;width:210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">
                  <v:imagedata r:id="rId123" o:title=""/>
                </v:shape>
                <v:shape id="Image 85" o:spid="_x0000_s1084" type="#_x0000_t75" style="position:absolute;top:20455;width:10644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">
                  <v:imagedata r:id="rId127" o:title=""/>
                </v:shape>
                <v:shape id="Image 86" o:spid="_x0000_s1085" type="#_x0000_t75" style="position:absolute;left:9753;top:20455;width:5059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">
                  <v:imagedata r:id="rId128" o:title=""/>
                </v:shape>
                <v:shape id="Image 87" o:spid="_x0000_s1086" type="#_x0000_t75" style="position:absolute;left:13547;top:20455;width:915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">
                  <v:imagedata r:id="rId84" o:title=""/>
                </v:shape>
                <v:shape id="Image 88" o:spid="_x0000_s1087" type="#_x0000_t75" style="position:absolute;left:14005;top:20455;width:5760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">
                  <v:imagedata r:id="rId129" o:title=""/>
                </v:shape>
                <v:shape id="Image 89" o:spid="_x0000_s1088" type="#_x0000_t75" style="position:absolute;left:19281;top:20455;width:7346;height:20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">
                  <v:imagedata r:id="rId130" o:title=""/>
                </v:shape>
                <v:shape id="Image 90" o:spid="_x0000_s1089" type="#_x0000_t75" style="position:absolute;top:22498;width:14129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">
                  <v:imagedata r:id="rId131" o:title=""/>
                </v:shape>
                <v:shape id="Image 91" o:spid="_x0000_s1090" type="#_x0000_t75" style="position:absolute;left:13136;top:22498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">
                  <v:imagedata r:id="rId84" o:title=""/>
                </v:shape>
                <v:shape id="Image 92" o:spid="_x0000_s1091" type="#_x0000_t75" style="position:absolute;left:13593;top:22498;width:8401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">
                  <v:imagedata r:id="rId132" o:title=""/>
                </v:shape>
                <v:shape id="Image 93" o:spid="_x0000_s1092" type="#_x0000_t75" style="position:absolute;left:21537;top:22498;width:1189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">
                  <v:imagedata r:id="rId133" o:title=""/>
                </v:shape>
                <v:shape id="Image 94" o:spid="_x0000_s1093" type="#_x0000_t75" style="position:absolute;top:24542;width:14076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">
                  <v:imagedata r:id="rId134" o:title=""/>
                </v:shape>
                <v:shape id="Image 95" o:spid="_x0000_s1094" type="#_x0000_t75" style="position:absolute;left:13090;top:24542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">
                  <v:imagedata r:id="rId84" o:title=""/>
                </v:shape>
                <v:shape id="Image 96" o:spid="_x0000_s1095" type="#_x0000_t75" style="position:absolute;left:13547;top:24542;width:1019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">
                  <v:imagedata r:id="rId135" o:title=""/>
                </v:shape>
                <v:shape id="Image 97" o:spid="_x0000_s1096" type="#_x0000_t75" style="position:absolute;left:23290;top:24542;width:226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">
                  <v:imagedata r:id="rId136" o:title=""/>
                </v:shape>
                <v:shape id="Image 98" o:spid="_x0000_s1097" type="#_x0000_t75" style="position:absolute;top:26600;width:16668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">
                  <v:imagedata r:id="rId137" o:title=""/>
                </v:shape>
                <v:shape id="Image 99" o:spid="_x0000_s1098" type="#_x0000_t75" style="position:absolute;left:15620;top:26600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">
                  <v:imagedata r:id="rId84" o:title=""/>
                </v:shape>
                <v:shape id="Image 100" o:spid="_x0000_s1099" type="#_x0000_t75" style="position:absolute;left:16077;top:26600;width:992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">
                  <v:imagedata r:id="rId138" o:title=""/>
                </v:shape>
                <v:shape id="Image 101" o:spid="_x0000_s1100" type="#_x0000_t75" style="position:absolute;top:28642;width:1395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">
                  <v:imagedata r:id="rId139" o:title=""/>
                </v:shape>
                <v:shape id="Image 102" o:spid="_x0000_s1101" type="#_x0000_t75" style="position:absolute;left:13090;top:28642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">
                  <v:imagedata r:id="rId84" o:title=""/>
                </v:shape>
                <v:shape id="Image 103" o:spid="_x0000_s1102" type="#_x0000_t75" style="position:absolute;left:13547;top:28642;width:670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">
                  <v:imagedata r:id="rId140" o:title=""/>
                </v:shape>
                <v:shape id="Image 104" o:spid="_x0000_s1103" type="#_x0000_t75" style="position:absolute;left:19754;top:28642;width:4572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">
                  <v:imagedata r:id="rId141" o:title=""/>
                </v:shape>
                <v:shape id="Image 105" o:spid="_x0000_s1104" type="#_x0000_t75" style="position:absolute;left:23884;top:28642;width:2629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">
                  <v:imagedata r:id="rId142" o:title=""/>
                </v:shape>
                <v:shape id="Image 106" o:spid="_x0000_s1105" type="#_x0000_t75" style="position:absolute;top:30684;width:1098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">
                  <v:imagedata r:id="rId143" o:title=""/>
                </v:shape>
                <v:shape id="Image 107" o:spid="_x0000_s1106" type="#_x0000_t75" style="position:absolute;left:10499;top:30684;width:476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">
                  <v:imagedata r:id="rId144" o:title=""/>
                </v:shape>
                <v:shape id="Image 108" o:spid="_x0000_s1107" type="#_x0000_t75" style="position:absolute;left:14309;top:30684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">
                  <v:imagedata r:id="rId84" o:title=""/>
                </v:shape>
                <v:shape id="Image 109" o:spid="_x0000_s1108" type="#_x0000_t75" style="position:absolute;left:14767;top:30684;width:2407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">
                  <v:imagedata r:id="rId120" o:title=""/>
                </v:shape>
                <v:shape id="Image 110" o:spid="_x0000_s1109" type="#_x0000_t75" style="position:absolute;left:15971;top:30684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">
                  <v:imagedata r:id="rId121" o:title=""/>
                </v:shape>
                <v:shape id="Image 111" o:spid="_x0000_s1110" type="#_x0000_t75" style="position:absolute;left:16428;top:30684;width:83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">
                  <v:imagedata r:id="rId145" o:title=""/>
                </v:shape>
                <v:shape id="Image 112" o:spid="_x0000_s1111" type="#_x0000_t75" style="position:absolute;left:24295;top:30684;width:1601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">
                  <v:imagedata r:id="rId146" o:title=""/>
                </v:shape>
                <v:shape id="Image 113" o:spid="_x0000_s1112" type="#_x0000_t75" style="position:absolute;left:25362;top:30684;width:7228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">
                  <v:imagedata r:id="rId147" o:title=""/>
                </v:shape>
                <v:shape id="Image 114" o:spid="_x0000_s1113" type="#_x0000_t75" style="position:absolute;left:32159;top:30684;width:158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">
                  <v:imagedata r:id="rId148" o:title=""/>
                </v:shape>
                <v:shape id="Image 115" o:spid="_x0000_s1114" type="#_x0000_t75" style="position:absolute;top:32726;width:16040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">
                  <v:imagedata r:id="rId149" o:title=""/>
                </v:shape>
                <v:shape id="Image 116" o:spid="_x0000_s1115" type="#_x0000_t75" style="position:absolute;left:15056;top:32726;width:91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">
                  <v:imagedata r:id="rId150" o:title=""/>
                </v:shape>
                <v:shape id="Image 117" o:spid="_x0000_s1116" type="#_x0000_t75" style="position:absolute;left:15513;top:32726;width:9805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">
                  <v:imagedata r:id="rId151" o:title=""/>
                </v:shape>
                <v:shape id="Image 118" o:spid="_x0000_s1117" type="#_x0000_t75" style="position:absolute;left:24814;top:32726;width:2126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">
                  <v:imagedata r:id="rId152" o:title=""/>
                </v:shape>
                <v:shape id="Image 119" o:spid="_x0000_s1118" type="#_x0000_t75" style="position:absolute;top:34753;width:13711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">
                  <v:imagedata r:id="rId153" o:title=""/>
                </v:shape>
                <v:shape id="Image 120" o:spid="_x0000_s1119" type="#_x0000_t75" style="position:absolute;left:12877;top:34753;width:91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">
                  <v:imagedata r:id="rId150" o:title=""/>
                </v:shape>
                <v:shape id="Image 121" o:spid="_x0000_s1120" type="#_x0000_t75" style="position:absolute;left:13334;top:34753;width:12584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">
                  <v:imagedata r:id="rId154" o:title=""/>
                </v:shape>
                <v:shape id="Image 122" o:spid="_x0000_s1121" type="#_x0000_t75" style="position:absolute;left:25423;top:34753;width:2743;height:2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">
                  <v:imagedata r:id="rId155" o:title=""/>
                </v:shape>
                <w10:wrap type="topAndBottom" anchorx="page"/>
              </v:group>
            </w:pict>
          </mc:Fallback>
        </mc:AlternateContent>
      </w:r>
    </w:p>
    <w:p w14:paraId="6F901609" w14:textId="77777777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1C388F35" w14:textId="77777777" w:rsidR="00265691" w:rsidRPr="00E72E51" w:rsidRDefault="00265691" w:rsidP="00265691">
      <w:pPr>
        <w:tabs>
          <w:tab w:val="center" w:pos="7290"/>
        </w:tabs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E72E51">
        <w:rPr>
          <w:rFonts w:ascii="GHEA Grapalat" w:hAnsi="GHEA Grapalat" w:cs="Sylfaen"/>
          <w:iCs/>
          <w:sz w:val="24"/>
          <w:szCs w:val="24"/>
          <w:lang w:val="hy-AM"/>
        </w:rPr>
        <w:t>Պետք է ապահովվի առանձնացված կապուղիով տվյալների փոխանցման ծառայություն (DATA) հետևյալ հասցեներում</w:t>
      </w:r>
    </w:p>
    <w:p w14:paraId="6FE8315C" w14:textId="5724074A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5F4ECAA" w14:textId="77777777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9A96C3F" w14:textId="77777777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6A2CEBDB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16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Թումանյան,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39.912998,44.724089</w:t>
      </w:r>
    </w:p>
    <w:p w14:paraId="5861279E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5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5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39.907787,44.702629</w:t>
      </w:r>
    </w:p>
    <w:p w14:paraId="2239CA4B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 xml:space="preserve">39.913835,44.722628   </w:t>
      </w:r>
    </w:p>
    <w:p w14:paraId="1E125652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202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39.908757,44.705782</w:t>
      </w:r>
    </w:p>
    <w:p w14:paraId="40864EAC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203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39.912263,44.719098</w:t>
      </w:r>
    </w:p>
    <w:p w14:paraId="7B84EFE0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Կասյան,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100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39.910685,44.716248</w:t>
      </w:r>
    </w:p>
    <w:p w14:paraId="35F36AF2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lastRenderedPageBreak/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 գ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Դաշտաքար 4-րդ, 2/1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 xml:space="preserve">39.922911,44.758249 </w:t>
      </w:r>
    </w:p>
    <w:p w14:paraId="565AA872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204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39.913764,44.722800</w:t>
      </w:r>
    </w:p>
    <w:p w14:paraId="6EFCF1C8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5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3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Կոմիտաս,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39.916337,44.721813</w:t>
      </w:r>
    </w:p>
    <w:p w14:paraId="78D473B9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3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Կոմիտաս,</w:t>
      </w:r>
      <w:r w:rsidRPr="00E72E51">
        <w:rPr>
          <w:rFonts w:ascii="GHEA Grapalat" w:hAnsi="GHEA Grapalat" w:cstheme="minorHAnsi"/>
          <w:spacing w:val="3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91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1"/>
          <w:sz w:val="24"/>
          <w:szCs w:val="24"/>
          <w:lang w:val="hy-AM"/>
        </w:rPr>
        <w:t xml:space="preserve"> 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39.921786,44.722745</w:t>
      </w:r>
    </w:p>
    <w:p w14:paraId="096879F8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205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39.918757,44.739744</w:t>
      </w:r>
    </w:p>
    <w:p w14:paraId="081BD90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ք.Վեդի,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206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39.915928,44.725768</w:t>
      </w:r>
    </w:p>
    <w:p w14:paraId="2F613197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գ.Արալեզ,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Խանջյան,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40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39.901707,44.660190</w:t>
      </w:r>
    </w:p>
    <w:p w14:paraId="3EB83E1B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 Արալեզ, Ստեփան Շահումյան, 60զ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39.898635,44.654376</w:t>
      </w:r>
    </w:p>
    <w:p w14:paraId="3D3359E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գ.Այգավան,</w:t>
      </w:r>
      <w:r w:rsidRPr="00E72E51">
        <w:rPr>
          <w:rFonts w:ascii="GHEA Grapalat" w:hAnsi="GHEA Grapalat" w:cstheme="minorHAnsi"/>
          <w:spacing w:val="4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200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39.866071,44.665915</w:t>
      </w:r>
    </w:p>
    <w:p w14:paraId="760C4FA0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Այգավան,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Ղուկասյան 3</w:t>
      </w:r>
      <w:r w:rsidRPr="00E72E51">
        <w:rPr>
          <w:rFonts w:ascii="GHEA Grapalat" w:hAnsi="GHEA Grapalat" w:cstheme="minorHAnsi"/>
          <w:spacing w:val="20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 xml:space="preserve">39.913835,44.722628 </w:t>
      </w:r>
    </w:p>
    <w:p w14:paraId="5157981F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Այգավան,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,150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3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1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39.858559,44.656927</w:t>
      </w:r>
    </w:p>
    <w:p w14:paraId="2873C5CA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գ.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Այգավան,</w:t>
      </w:r>
      <w:r w:rsidRPr="00E72E51">
        <w:rPr>
          <w:rFonts w:ascii="GHEA Grapalat" w:hAnsi="GHEA Grapalat" w:cstheme="minorHAnsi"/>
          <w:spacing w:val="11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Գ.Չաուշի,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39.881277,44.679429</w:t>
      </w:r>
    </w:p>
    <w:p w14:paraId="7C7798C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pacing w:val="-2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 գ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 xml:space="preserve"> Դաշտաքար, Կենտրոնական</w:t>
      </w:r>
      <w:r w:rsidRPr="00E72E51">
        <w:rPr>
          <w:rFonts w:ascii="GHEA Grapalat" w:hAnsi="GHEA Grapalat" w:cstheme="minorHAnsi"/>
          <w:spacing w:val="5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80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39.921426,44.750286</w:t>
      </w:r>
    </w:p>
    <w:p w14:paraId="132C94DC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գ.Եղեգնավան,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Ազատության,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100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39.837802,44.618146</w:t>
      </w:r>
    </w:p>
    <w:p w14:paraId="305786ED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գ.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Եղեգնավան,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5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101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39.841684,44.630727</w:t>
      </w:r>
    </w:p>
    <w:p w14:paraId="28E0051F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գ.Եղեգնավան,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0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Սահմանապահների,</w:t>
      </w:r>
      <w:r w:rsidRPr="00E72E51">
        <w:rPr>
          <w:rFonts w:ascii="GHEA Grapalat" w:hAnsi="GHEA Grapalat" w:cstheme="minorHAnsi"/>
          <w:spacing w:val="22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2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0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39.832018,44.633979</w:t>
      </w:r>
    </w:p>
    <w:p w14:paraId="353133A1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գ.Գինեվետ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Գործարանային,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39.931940,44.624436</w:t>
      </w:r>
    </w:p>
    <w:p w14:paraId="3B967843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գ.Նոր</w:t>
      </w:r>
      <w:r w:rsidRPr="00E72E51">
        <w:rPr>
          <w:rFonts w:ascii="GHEA Grapalat" w:hAnsi="GHEA Grapalat" w:cstheme="minorHAnsi"/>
          <w:spacing w:val="2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Ո</w:t>
      </w:r>
      <w:r w:rsidRPr="00E72E51">
        <w:rPr>
          <w:rFonts w:ascii="GHEA Grapalat" w:hAnsi="GHEA Grapalat"/>
          <w:sz w:val="24"/>
          <w:szCs w:val="24"/>
          <w:lang w:val="hy-AM"/>
        </w:rPr>
        <w:t>ւ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ղի</w:t>
      </w:r>
      <w:r w:rsidRPr="00E72E51">
        <w:rPr>
          <w:rFonts w:ascii="GHEA Grapalat" w:hAnsi="GHEA Grapalat" w:cstheme="minorHAnsi"/>
          <w:spacing w:val="3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Արցախի,</w:t>
      </w:r>
      <w:r w:rsidRPr="00E72E51">
        <w:rPr>
          <w:rFonts w:ascii="GHEA Grapalat" w:hAnsi="GHEA Grapalat" w:cstheme="minorHAnsi"/>
          <w:spacing w:val="3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60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1"/>
          <w:sz w:val="24"/>
          <w:szCs w:val="24"/>
          <w:lang w:val="hy-AM"/>
        </w:rPr>
        <w:t xml:space="preserve"> 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 xml:space="preserve">39.930560,44.633400    </w:t>
      </w:r>
    </w:p>
    <w:p w14:paraId="169074D7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գ.Գոռավան</w:t>
      </w:r>
      <w:r w:rsidRPr="00E72E51">
        <w:rPr>
          <w:rFonts w:ascii="GHEA Grapalat" w:hAnsi="GHEA Grapalat" w:cstheme="minorHAnsi"/>
          <w:spacing w:val="3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Մեսրոպ Մաշտոց,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60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39.906689,44.721045</w:t>
      </w:r>
    </w:p>
    <w:p w14:paraId="3EDF0F0F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 Գոռավան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Գոռ Իշխան,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39.910394,44.729979</w:t>
      </w:r>
    </w:p>
    <w:p w14:paraId="0E5179B6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Լանջանիստ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Մելքոնյան,</w:t>
      </w:r>
      <w:r w:rsidRPr="00E72E51">
        <w:rPr>
          <w:rFonts w:ascii="GHEA Grapalat" w:hAnsi="GHEA Grapalat" w:cstheme="minorHAnsi"/>
          <w:spacing w:val="3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39.870966,44.950917</w:t>
      </w:r>
    </w:p>
    <w:p w14:paraId="66B6E4A0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գ.Լուսառատ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Գ.Չաուշի,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200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39.868062,44.591439</w:t>
      </w:r>
    </w:p>
    <w:p w14:paraId="116DC018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contextualSpacing w:val="0"/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 Լուսառատ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Գ.Չաուշի,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43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5"/>
          <w:w w:val="105"/>
          <w:sz w:val="24"/>
          <w:szCs w:val="24"/>
          <w:lang w:val="hy-AM"/>
        </w:rPr>
        <w:t xml:space="preserve"> 39.873591,44.590862</w:t>
      </w:r>
      <w:r w:rsidRPr="00E72E51">
        <w:rPr>
          <w:rFonts w:cs="Calibri"/>
          <w:sz w:val="20"/>
          <w:szCs w:val="20"/>
          <w:shd w:val="clear" w:color="auto" w:fill="FFFFFF"/>
          <w:lang w:val="hy-AM"/>
        </w:rPr>
        <w:t> </w:t>
      </w:r>
      <w:r w:rsidRPr="00E72E51">
        <w:rPr>
          <w:rFonts w:ascii="GHEA Grapalat" w:hAnsi="GHEA Grapalat" w:cstheme="minorHAnsi"/>
          <w:sz w:val="20"/>
          <w:szCs w:val="20"/>
          <w:shd w:val="clear" w:color="auto" w:fill="FFFFFF"/>
          <w:lang w:val="hy-AM"/>
        </w:rPr>
        <w:t xml:space="preserve"> </w:t>
      </w:r>
    </w:p>
    <w:p w14:paraId="3A6F16C3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գ.Լուսաշող</w:t>
      </w:r>
      <w:r w:rsidRPr="00E72E51">
        <w:rPr>
          <w:rFonts w:ascii="GHEA Grapalat" w:hAnsi="GHEA Grapalat" w:cstheme="minorHAnsi"/>
          <w:spacing w:val="3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Մելքոնյան,</w:t>
      </w:r>
      <w:r w:rsidRPr="00E72E51">
        <w:rPr>
          <w:rFonts w:ascii="GHEA Grapalat" w:hAnsi="GHEA Grapalat" w:cstheme="minorHAnsi"/>
          <w:spacing w:val="3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39.846456,44.975829</w:t>
      </w:r>
    </w:p>
    <w:p w14:paraId="52C8F99A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 Լուսաշող</w:t>
      </w:r>
      <w:r w:rsidRPr="00E72E51">
        <w:rPr>
          <w:rFonts w:ascii="GHEA Grapalat" w:hAnsi="GHEA Grapalat" w:cstheme="minorHAnsi"/>
          <w:spacing w:val="3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Մելքոնյան,</w:t>
      </w:r>
      <w:r w:rsidRPr="00E72E51">
        <w:rPr>
          <w:rFonts w:ascii="GHEA Grapalat" w:hAnsi="GHEA Grapalat" w:cstheme="minorHAnsi"/>
          <w:spacing w:val="3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39.860791,44.972308</w:t>
      </w:r>
    </w:p>
    <w:p w14:paraId="031C5CB8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գ.Նոր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Կյանք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300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39.894461,44.638532</w:t>
      </w:r>
    </w:p>
    <w:p w14:paraId="721DB52A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գ.Նոր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Կյանք</w:t>
      </w:r>
      <w:r w:rsidRPr="00E72E51">
        <w:rPr>
          <w:rFonts w:ascii="GHEA Grapalat" w:hAnsi="GHEA Grapalat" w:cstheme="minorHAnsi"/>
          <w:spacing w:val="5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39.902084,44.626920</w:t>
      </w:r>
    </w:p>
    <w:p w14:paraId="5F6DE82E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3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գ.Նոր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Կյանք</w:t>
      </w:r>
      <w:r w:rsidRPr="00E72E51">
        <w:rPr>
          <w:rFonts w:ascii="GHEA Grapalat" w:hAnsi="GHEA Grapalat" w:cstheme="minorHAnsi"/>
          <w:spacing w:val="5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Արարատյան,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200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5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5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39.905978,44.620897</w:t>
      </w:r>
    </w:p>
    <w:p w14:paraId="16710727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, 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>գ</w:t>
      </w:r>
      <w:r w:rsidRPr="00E72E51">
        <w:rPr>
          <w:rFonts w:ascii="Cambria Math" w:hAnsi="Cambria Math" w:cs="Cambria Math"/>
          <w:spacing w:val="19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lang w:val="hy-AM"/>
        </w:rPr>
        <w:t xml:space="preserve">Նոր Ուղի 61զ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 xml:space="preserve">39.930655,44.633624 </w:t>
      </w:r>
    </w:p>
    <w:p w14:paraId="092C1FDD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lastRenderedPageBreak/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</w:t>
      </w:r>
      <w:r w:rsidRPr="00E72E51">
        <w:rPr>
          <w:rFonts w:ascii="GHEA Grapalat" w:hAnsi="GHEA Grapalat" w:cstheme="minorHAnsi"/>
          <w:lang w:val="hy-AM"/>
        </w:rPr>
        <w:t xml:space="preserve"> Նոր Ուղի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Մելքոնյան,</w:t>
      </w:r>
      <w:r w:rsidRPr="00E72E51">
        <w:rPr>
          <w:rFonts w:ascii="GHEA Grapalat" w:hAnsi="GHEA Grapalat" w:cstheme="minorHAnsi"/>
          <w:spacing w:val="2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55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39.923609,44.645110</w:t>
      </w:r>
    </w:p>
    <w:p w14:paraId="7CCF19B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</w:t>
      </w:r>
      <w:r w:rsidRPr="00E72E51">
        <w:rPr>
          <w:rFonts w:ascii="GHEA Grapalat" w:hAnsi="GHEA Grapalat"/>
          <w:sz w:val="24"/>
          <w:szCs w:val="24"/>
          <w:lang w:val="hy-AM"/>
        </w:rPr>
        <w:t>Փոքր Վեդի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Մխիթար Սպարապետ,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39.899918,44.614839</w:t>
      </w:r>
    </w:p>
    <w:p w14:paraId="301A05FA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</w:t>
      </w:r>
      <w:r w:rsidRPr="00E72E51">
        <w:rPr>
          <w:rFonts w:ascii="GHEA Grapalat" w:hAnsi="GHEA Grapalat"/>
          <w:sz w:val="24"/>
          <w:szCs w:val="24"/>
          <w:lang w:val="hy-AM"/>
        </w:rPr>
        <w:t>Փոքր Վեդի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Երևան-Նոր Կյանք մայրուղի,</w:t>
      </w:r>
      <w:r w:rsidRPr="00E72E51">
        <w:rPr>
          <w:rFonts w:ascii="GHEA Grapalat" w:hAnsi="GHEA Grapalat" w:cstheme="minorHAnsi"/>
          <w:spacing w:val="3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100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39.906717,44.607655</w:t>
      </w:r>
    </w:p>
    <w:p w14:paraId="71641DC3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</w:t>
      </w:r>
      <w:r w:rsidRPr="00E72E51">
        <w:rPr>
          <w:rFonts w:ascii="GHEA Grapalat" w:hAnsi="GHEA Grapalat"/>
          <w:sz w:val="24"/>
          <w:szCs w:val="24"/>
          <w:lang w:val="hy-AM"/>
        </w:rPr>
        <w:t>Փոքր Վեդի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Արաբոյի,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39.900040,44.599003</w:t>
      </w:r>
    </w:p>
    <w:p w14:paraId="28D6A8CB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գ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Շաղափ</w:t>
      </w:r>
      <w:r w:rsidRPr="00E72E51">
        <w:rPr>
          <w:rFonts w:ascii="GHEA Grapalat" w:hAnsi="GHEA Grapalat" w:cstheme="minorHAnsi"/>
          <w:spacing w:val="2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Արարատյան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23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3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1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39.873140,44.902713</w:t>
      </w:r>
    </w:p>
    <w:p w14:paraId="4E163D66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Շաղափ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Սարգսյան,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39.883850,44.878209</w:t>
      </w:r>
    </w:p>
    <w:p w14:paraId="463E6119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գ.Սիսավան Մաշտոցի,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60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39.906412,44.669663</w:t>
      </w:r>
    </w:p>
    <w:p w14:paraId="621FDD43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գ.Սիսավան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Տիգր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𝚞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ն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Մեծ,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39.915680,44.666693</w:t>
      </w:r>
    </w:p>
    <w:p w14:paraId="7B7843BB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գ.Սիսավան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Մաշտոցի,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39.904949,44.674798</w:t>
      </w:r>
    </w:p>
    <w:p w14:paraId="4FCB487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գ.Տափերական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Կենտրոնական,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100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39.927981,44.589678</w:t>
      </w:r>
    </w:p>
    <w:p w14:paraId="44A77D28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Տափերական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 Մելքոնյան,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39.922083,44.583780</w:t>
      </w:r>
    </w:p>
    <w:p w14:paraId="68793A66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 Տափերական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Կենտրոնական,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150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39.920832,44.601627</w:t>
      </w:r>
    </w:p>
    <w:p w14:paraId="0DC25737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 xml:space="preserve"> գ.Ուրցաձոր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Անդրանիկի,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7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39.914969,44.818877</w:t>
      </w:r>
    </w:p>
    <w:p w14:paraId="73988BA1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 Ուրցաձոր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Անդրանիկի,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80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39.922993,44.816933</w:t>
      </w:r>
    </w:p>
    <w:p w14:paraId="3E319799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գ.Վանաշեն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Ազատության,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20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39.894428,44.688511</w:t>
      </w:r>
    </w:p>
    <w:p w14:paraId="0F91A905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գ.Վանաշեն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Վ.Սարոյան,</w:t>
      </w:r>
      <w:r w:rsidRPr="00E72E51">
        <w:rPr>
          <w:rFonts w:ascii="GHEA Grapalat" w:hAnsi="GHEA Grapalat" w:cstheme="minorHAnsi"/>
          <w:spacing w:val="1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39.898430,44.677027</w:t>
      </w:r>
    </w:p>
    <w:p w14:paraId="620DCF86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գ.Վանաշեն</w:t>
      </w:r>
      <w:r w:rsidRPr="00E72E51">
        <w:rPr>
          <w:rFonts w:ascii="GHEA Grapalat" w:hAnsi="GHEA Grapalat" w:cstheme="minorHAnsi"/>
          <w:spacing w:val="24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Ալոյան 24 </w:t>
      </w:r>
      <w:r w:rsidRPr="00E72E51">
        <w:rPr>
          <w:rFonts w:ascii="GHEA Grapalat" w:hAnsi="GHEA Grapalat" w:cstheme="minorHAnsi"/>
          <w:spacing w:val="25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24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39.898556,44.677294</w:t>
      </w:r>
      <w:r w:rsidRPr="00E72E51">
        <w:rPr>
          <w:rFonts w:cs="Calibri"/>
          <w:sz w:val="20"/>
          <w:szCs w:val="20"/>
          <w:shd w:val="clear" w:color="auto" w:fill="FFFFFF"/>
          <w:lang w:val="hy-AM"/>
        </w:rPr>
        <w:t> </w:t>
      </w:r>
      <w:r w:rsidRPr="00E72E51">
        <w:rPr>
          <w:rFonts w:ascii="GHEA Grapalat" w:hAnsi="GHEA Grapalat" w:cstheme="minorHAnsi"/>
          <w:sz w:val="20"/>
          <w:szCs w:val="20"/>
          <w:shd w:val="clear" w:color="auto" w:fill="FFFFFF"/>
          <w:lang w:val="hy-AM"/>
        </w:rPr>
        <w:t xml:space="preserve">  </w:t>
      </w:r>
      <w:r w:rsidRPr="00E72E51">
        <w:rPr>
          <w:rFonts w:cs="Calibri"/>
          <w:sz w:val="20"/>
          <w:szCs w:val="20"/>
          <w:shd w:val="clear" w:color="auto" w:fill="FFFFFF"/>
          <w:lang w:val="hy-AM"/>
        </w:rPr>
        <w:t> 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 xml:space="preserve"> </w:t>
      </w:r>
    </w:p>
    <w:p w14:paraId="46DF360D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ք.Վեդի</w:t>
      </w:r>
      <w:r w:rsidRPr="00E72E51">
        <w:rPr>
          <w:rFonts w:ascii="GHEA Grapalat" w:hAnsi="GHEA Grapalat" w:cstheme="minorHAnsi"/>
          <w:spacing w:val="20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Թումանյան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39.910838,44.725619</w:t>
      </w:r>
    </w:p>
    <w:p w14:paraId="7C29598D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գ.Վանաշեն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Ազատության,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80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 39.894503,44.688149</w:t>
      </w:r>
    </w:p>
    <w:p w14:paraId="595D6557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գ.Ոսկետափ</w:t>
      </w:r>
      <w:r w:rsidRPr="00E72E51">
        <w:rPr>
          <w:rFonts w:ascii="GHEA Grapalat" w:hAnsi="GHEA Grapalat" w:cstheme="minorHAnsi"/>
          <w:spacing w:val="4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Անանիա Շիրակացի,</w:t>
      </w:r>
      <w:r w:rsidRPr="00E72E51">
        <w:rPr>
          <w:rFonts w:ascii="GHEA Grapalat" w:hAnsi="GHEA Grapalat" w:cstheme="minorHAnsi"/>
          <w:spacing w:val="4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pacing w:val="2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2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39.877823,44.656416</w:t>
      </w:r>
    </w:p>
    <w:p w14:paraId="6F05A2D4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գ.Լուսառատ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Բաղրամյան, 1-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39.874524,44.585903</w:t>
      </w:r>
    </w:p>
    <w:p w14:paraId="46449241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  գ.Ոսկետափ</w:t>
      </w:r>
      <w:r w:rsidRPr="00E72E51">
        <w:rPr>
          <w:rFonts w:ascii="GHEA Grapalat" w:hAnsi="GHEA Grapalat" w:cstheme="minorHAnsi"/>
          <w:spacing w:val="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Երևանյան խճուղի,</w:t>
      </w:r>
      <w:r w:rsidRPr="00E72E51">
        <w:rPr>
          <w:rFonts w:ascii="GHEA Grapalat" w:hAnsi="GHEA Grapalat" w:cstheme="minorHAnsi"/>
          <w:spacing w:val="4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250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7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39.881598,44.649237</w:t>
      </w:r>
    </w:p>
    <w:p w14:paraId="4FABAF8A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 xml:space="preserve"> գ.Նոր</w:t>
      </w:r>
      <w:r w:rsidRPr="00E72E51">
        <w:rPr>
          <w:rFonts w:ascii="GHEA Grapalat" w:hAnsi="GHEA Grapalat" w:cstheme="minorHAnsi"/>
          <w:spacing w:val="2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Ուղի</w:t>
      </w:r>
      <w:r w:rsidRPr="00E72E51">
        <w:rPr>
          <w:rFonts w:ascii="GHEA Grapalat" w:hAnsi="GHEA Grapalat" w:cstheme="minorHAnsi"/>
          <w:spacing w:val="30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 xml:space="preserve">Չաուշի, 9 </w:t>
      </w:r>
      <w:r w:rsidRPr="00E72E51">
        <w:rPr>
          <w:rFonts w:ascii="GHEA Grapalat" w:hAnsi="GHEA Grapalat" w:cstheme="minorHAnsi"/>
          <w:spacing w:val="31"/>
          <w:sz w:val="24"/>
          <w:szCs w:val="24"/>
          <w:lang w:val="hy-AM"/>
        </w:rPr>
        <w:t xml:space="preserve"> 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 xml:space="preserve">39.922900,44.637644  </w:t>
      </w:r>
    </w:p>
    <w:p w14:paraId="087A1881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autoSpaceDE w:val="0"/>
        <w:autoSpaceDN w:val="0"/>
        <w:spacing w:before="21" w:after="0" w:line="240" w:lineRule="auto"/>
        <w:contextualSpacing w:val="0"/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 գ</w:t>
      </w:r>
      <w:r w:rsidRPr="00E72E51">
        <w:rPr>
          <w:rFonts w:ascii="Cambria Math" w:hAnsi="Cambria Math" w:cs="Cambria Math"/>
          <w:spacing w:val="19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spacing w:val="-2"/>
          <w:w w:val="105"/>
          <w:sz w:val="24"/>
          <w:szCs w:val="24"/>
          <w:lang w:val="hy-AM"/>
        </w:rPr>
        <w:t>Եղեգնավան Սահմանապահների, 160զ 39.831905,44.633869</w:t>
      </w:r>
    </w:p>
    <w:p w14:paraId="4F0AB865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4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գ.Ոսկետափ</w:t>
      </w:r>
      <w:r w:rsidRPr="00E72E51">
        <w:rPr>
          <w:rFonts w:ascii="GHEA Grapalat" w:hAnsi="GHEA Grapalat" w:cstheme="minorHAnsi"/>
          <w:spacing w:val="48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Մուսա Լեռան,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70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6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4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39.887330,44.643922</w:t>
      </w:r>
    </w:p>
    <w:p w14:paraId="6950E8FC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1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 xml:space="preserve">  գ.Լուսառատ</w:t>
      </w:r>
      <w:r w:rsidRPr="00E72E51">
        <w:rPr>
          <w:rFonts w:ascii="GHEA Grapalat" w:hAnsi="GHEA Grapalat" w:cstheme="minorHAnsi"/>
          <w:spacing w:val="43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 Մելքոնյան,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305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41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9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39.884240,44.591258</w:t>
      </w:r>
    </w:p>
    <w:p w14:paraId="6006F3C5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ind w:left="719" w:hanging="359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գ.Ուրցաձոր</w:t>
      </w:r>
      <w:r w:rsidRPr="00E72E51">
        <w:rPr>
          <w:rFonts w:ascii="GHEA Grapalat" w:hAnsi="GHEA Grapalat" w:cstheme="minorHAnsi"/>
          <w:spacing w:val="32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Մոնթե Մելքոնյան,</w:t>
      </w:r>
      <w:r w:rsidRPr="00E72E51">
        <w:rPr>
          <w:rFonts w:ascii="GHEA Grapalat" w:hAnsi="GHEA Grapalat" w:cstheme="minorHAnsi"/>
          <w:spacing w:val="3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50</w:t>
      </w:r>
      <w:r w:rsidRPr="00E72E51">
        <w:rPr>
          <w:rFonts w:ascii="Cambria Math" w:hAnsi="Cambria Math" w:cs="Cambria Math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spacing w:val="3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-</w:t>
      </w:r>
      <w:r w:rsidRPr="00E72E51">
        <w:rPr>
          <w:rFonts w:ascii="GHEA Grapalat" w:hAnsi="GHEA Grapalat" w:cstheme="minorHAnsi"/>
          <w:spacing w:val="34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pacing w:val="-2"/>
          <w:sz w:val="24"/>
          <w:szCs w:val="24"/>
          <w:lang w:val="hy-AM"/>
        </w:rPr>
        <w:t>39.924899,44.825233</w:t>
      </w:r>
    </w:p>
    <w:p w14:paraId="05C2BFCF" w14:textId="77777777" w:rsidR="00265691" w:rsidRPr="00E72E51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sz w:val="24"/>
          <w:szCs w:val="24"/>
          <w:lang w:val="hy-AM"/>
        </w:rPr>
        <w:t>գ.Եղեգնավան Խանջյան, 27 - 39.836976,44.625173</w:t>
      </w:r>
    </w:p>
    <w:p w14:paraId="1B45299D" w14:textId="64931230" w:rsidR="00265691" w:rsidRPr="003B0C0C" w:rsidRDefault="00265691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Արարատի</w:t>
      </w:r>
      <w:r w:rsidRPr="00E72E51">
        <w:rPr>
          <w:rFonts w:ascii="GHEA Grapalat" w:hAnsi="GHEA Grapalat" w:cstheme="minorHAnsi"/>
          <w:spacing w:val="18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մար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𝗊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</w:t>
      </w:r>
      <w:r w:rsidRPr="00E72E51">
        <w:rPr>
          <w:rFonts w:ascii="GHEA Grapalat" w:hAnsi="GHEA Grapalat" w:cstheme="minorHAnsi"/>
          <w:spacing w:val="19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Վեդի</w:t>
      </w:r>
      <w:r w:rsidRPr="00E72E51">
        <w:rPr>
          <w:rFonts w:ascii="GHEA Grapalat" w:hAnsi="GHEA Grapalat" w:cstheme="minorHAnsi"/>
          <w:spacing w:val="16"/>
          <w:w w:val="105"/>
          <w:sz w:val="24"/>
          <w:szCs w:val="24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հ</w:t>
      </w:r>
      <w:r w:rsidRPr="00E72E51">
        <w:rPr>
          <w:rFonts w:ascii="GHEA Grapalat" w:hAnsi="GHEA Grapalat"/>
          <w:w w:val="105"/>
          <w:sz w:val="24"/>
          <w:szCs w:val="24"/>
          <w:lang w:val="hy-AM"/>
        </w:rPr>
        <w:t>ամայնք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, ք</w:t>
      </w:r>
      <w:r w:rsidRPr="00E72E51">
        <w:rPr>
          <w:rFonts w:ascii="Cambria Math" w:hAnsi="Cambria Math" w:cs="Cambria Math"/>
          <w:w w:val="105"/>
          <w:sz w:val="24"/>
          <w:szCs w:val="24"/>
          <w:lang w:val="hy-AM"/>
        </w:rPr>
        <w:t>․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 xml:space="preserve"> Վեդի Կոմիտաս 200զ -</w:t>
      </w:r>
      <w:r w:rsidRPr="00E72E51">
        <w:rPr>
          <w:rFonts w:ascii="GHEA Grapalat" w:hAnsi="GHEA Grapalat"/>
          <w:lang w:val="hy-AM"/>
        </w:rPr>
        <w:t xml:space="preserve"> </w:t>
      </w:r>
      <w:r w:rsidRPr="00E72E51">
        <w:rPr>
          <w:rFonts w:ascii="GHEA Grapalat" w:hAnsi="GHEA Grapalat" w:cstheme="minorHAnsi"/>
          <w:w w:val="105"/>
          <w:sz w:val="24"/>
          <w:szCs w:val="24"/>
          <w:lang w:val="hy-AM"/>
        </w:rPr>
        <w:t>39.925806,44.713629</w:t>
      </w:r>
    </w:p>
    <w:p w14:paraId="792DAA41" w14:textId="77777777" w:rsidR="003B0C0C" w:rsidRPr="00E72E51" w:rsidRDefault="003B0C0C" w:rsidP="00265691">
      <w:pPr>
        <w:pStyle w:val="ac"/>
        <w:widowControl w:val="0"/>
        <w:numPr>
          <w:ilvl w:val="0"/>
          <w:numId w:val="34"/>
        </w:numPr>
        <w:tabs>
          <w:tab w:val="left" w:pos="719"/>
        </w:tabs>
        <w:autoSpaceDE w:val="0"/>
        <w:autoSpaceDN w:val="0"/>
        <w:spacing w:before="23" w:after="0" w:line="240" w:lineRule="auto"/>
        <w:contextualSpacing w:val="0"/>
        <w:rPr>
          <w:rFonts w:ascii="GHEA Grapalat" w:hAnsi="GHEA Grapalat" w:cstheme="minorHAnsi"/>
          <w:sz w:val="24"/>
          <w:szCs w:val="24"/>
          <w:lang w:val="hy-AM"/>
        </w:rPr>
      </w:pPr>
    </w:p>
    <w:p w14:paraId="735518D4" w14:textId="77777777" w:rsidR="0028029B" w:rsidRPr="00E72E51" w:rsidRDefault="0028029B" w:rsidP="00127C85">
      <w:pPr>
        <w:tabs>
          <w:tab w:val="center" w:pos="7290"/>
        </w:tabs>
        <w:jc w:val="right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0B4F83FB" w14:textId="37E6F1D1" w:rsidR="0028029B" w:rsidRPr="0081437C" w:rsidRDefault="00265691" w:rsidP="003B0C0C">
      <w:pPr>
        <w:tabs>
          <w:tab w:val="center" w:pos="7290"/>
        </w:tabs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Հիմնական մուտքային կետերում պետք է ապահովի առանձնացված թելիկով միացում (D-link DGS+Module) կամ համանման սարքավորումներ</w:t>
      </w:r>
    </w:p>
    <w:p w14:paraId="31D7BE3C" w14:textId="648AF1A8" w:rsidR="00265691" w:rsidRPr="0081437C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Պետք է րականացվի ծառայության մատուցման վերահսկումը և անըդհատությունը 24/7 ռեժիմով։</w:t>
      </w:r>
    </w:p>
    <w:p w14:paraId="4165997D" w14:textId="77FCBA1A" w:rsidR="00265691" w:rsidRPr="0081437C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Անհրաժեշտ բոլոր սարքավորումների և կոմունիկացիաների իրականացումը կատարվելու է Կատարողի կողմից</w:t>
      </w:r>
    </w:p>
    <w:p w14:paraId="357C6571" w14:textId="71F6136D" w:rsidR="00265691" w:rsidRPr="0081437C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Կապուղու հետ կապված խնդիրները պետք է լուծվեն առավելագույնը 48 ժամվա ընթացքում</w:t>
      </w:r>
    </w:p>
    <w:p w14:paraId="0854226E" w14:textId="4EBE1205" w:rsidR="00265691" w:rsidRPr="0081437C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Ծառայությունը պետք է մատուցվի օպտիկամանրաթելային կապուղու միջոցով</w:t>
      </w:r>
    </w:p>
    <w:p w14:paraId="6CC62DC5" w14:textId="2E55F063" w:rsidR="00265691" w:rsidRPr="0081437C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Օպերատորը պետք է ապահովվված լինի ՀՀ Արարատի մարզը սնուցող պահուստային կապուղով</w:t>
      </w:r>
    </w:p>
    <w:p w14:paraId="31F3C5CE" w14:textId="024496E2" w:rsidR="00265691" w:rsidRDefault="00265691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81437C">
        <w:rPr>
          <w:rFonts w:ascii="GHEA Grapalat" w:hAnsi="GHEA Grapalat" w:cs="Sylfaen"/>
          <w:iCs/>
          <w:sz w:val="24"/>
          <w:szCs w:val="24"/>
          <w:lang w:val="hy-AM"/>
        </w:rPr>
        <w:t>Սերվերները պետք է ապահովված լինեն UPS-ներով</w:t>
      </w:r>
    </w:p>
    <w:p w14:paraId="1C5D14AD" w14:textId="77777777" w:rsidR="003B0C0C" w:rsidRPr="0081437C" w:rsidRDefault="003B0C0C" w:rsidP="003B0C0C">
      <w:pPr>
        <w:tabs>
          <w:tab w:val="center" w:pos="7290"/>
        </w:tabs>
        <w:spacing w:line="360" w:lineRule="auto"/>
        <w:ind w:firstLine="284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</w:p>
    <w:p w14:paraId="125FA32E" w14:textId="47CB57B6" w:rsidR="0028029B" w:rsidRPr="00E72E51" w:rsidRDefault="0028029B" w:rsidP="00063E94">
      <w:pPr>
        <w:spacing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bookmarkStart w:id="0" w:name="_GoBack"/>
      <w:bookmarkEnd w:id="0"/>
    </w:p>
    <w:sectPr w:rsidR="0028029B" w:rsidRPr="00E72E51" w:rsidSect="000410C2">
      <w:pgSz w:w="16839" w:h="11907" w:orient="landscape" w:code="9"/>
      <w:pgMar w:top="720" w:right="999" w:bottom="900" w:left="90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DAA4F" w14:textId="77777777" w:rsidR="00846A3A" w:rsidRDefault="00846A3A" w:rsidP="00125B84">
      <w:r>
        <w:separator/>
      </w:r>
    </w:p>
  </w:endnote>
  <w:endnote w:type="continuationSeparator" w:id="0">
    <w:p w14:paraId="74901541" w14:textId="77777777" w:rsidR="00846A3A" w:rsidRDefault="00846A3A" w:rsidP="00125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ohit Devanagari">
    <w:altName w:val="Times New Roman"/>
    <w:charset w:val="01"/>
    <w:family w:val="auto"/>
    <w:pitch w:val="variable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ADCF4" w14:textId="77777777" w:rsidR="00846A3A" w:rsidRDefault="00846A3A" w:rsidP="00125B84">
      <w:r>
        <w:separator/>
      </w:r>
    </w:p>
  </w:footnote>
  <w:footnote w:type="continuationSeparator" w:id="0">
    <w:p w14:paraId="21E438DF" w14:textId="77777777" w:rsidR="00846A3A" w:rsidRDefault="00846A3A" w:rsidP="00125B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270"/>
        </w:tabs>
        <w:ind w:left="990" w:hanging="360"/>
      </w:pPr>
    </w:lvl>
  </w:abstractNum>
  <w:abstractNum w:abstractNumId="1" w15:restartNumberingAfterBreak="0">
    <w:nsid w:val="00000004"/>
    <w:multiLevelType w:val="singleLevel"/>
    <w:tmpl w:val="00000004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7"/>
    <w:multiLevelType w:val="singleLevel"/>
    <w:tmpl w:val="00000007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4B2F0B"/>
    <w:multiLevelType w:val="hybridMultilevel"/>
    <w:tmpl w:val="ED603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275C44"/>
    <w:multiLevelType w:val="hybridMultilevel"/>
    <w:tmpl w:val="DA14BCC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DE0772A"/>
    <w:multiLevelType w:val="hybridMultilevel"/>
    <w:tmpl w:val="C374D6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5838D0"/>
    <w:multiLevelType w:val="hybridMultilevel"/>
    <w:tmpl w:val="62C45D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AC6F82"/>
    <w:multiLevelType w:val="hybridMultilevel"/>
    <w:tmpl w:val="5C4AFEF0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F564A2"/>
    <w:multiLevelType w:val="multilevel"/>
    <w:tmpl w:val="CD5C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AF3956"/>
    <w:multiLevelType w:val="hybridMultilevel"/>
    <w:tmpl w:val="96781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4060E"/>
    <w:multiLevelType w:val="hybridMultilevel"/>
    <w:tmpl w:val="D4C08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3368CC"/>
    <w:multiLevelType w:val="multilevel"/>
    <w:tmpl w:val="414C7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400E31"/>
    <w:multiLevelType w:val="hybridMultilevel"/>
    <w:tmpl w:val="912CC8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85EB8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E06C50"/>
    <w:multiLevelType w:val="hybridMultilevel"/>
    <w:tmpl w:val="F006C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CA1264"/>
    <w:multiLevelType w:val="hybridMultilevel"/>
    <w:tmpl w:val="7098F48E"/>
    <w:lvl w:ilvl="0" w:tplc="75C0DA8E">
      <w:start w:val="1"/>
      <w:numFmt w:val="decimal"/>
      <w:lvlText w:val="%1."/>
      <w:lvlJc w:val="left"/>
      <w:pPr>
        <w:ind w:left="720" w:hanging="360"/>
      </w:pPr>
      <w:rPr>
        <w:rFonts w:ascii="Cambria Math" w:eastAsia="Cambria Math" w:hAnsi="Cambria Math" w:cs="Cambria Math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FFE49B1C">
      <w:numFmt w:val="bullet"/>
      <w:lvlText w:val=""/>
      <w:lvlJc w:val="left"/>
      <w:pPr>
        <w:ind w:left="742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</w:rPr>
    </w:lvl>
    <w:lvl w:ilvl="2" w:tplc="2BCEEDF4">
      <w:numFmt w:val="bullet"/>
      <w:lvlText w:val="•"/>
      <w:lvlJc w:val="left"/>
      <w:pPr>
        <w:ind w:left="2000" w:hanging="112"/>
      </w:pPr>
      <w:rPr>
        <w:rFonts w:hint="default"/>
      </w:rPr>
    </w:lvl>
    <w:lvl w:ilvl="3" w:tplc="48320DE4">
      <w:numFmt w:val="bullet"/>
      <w:lvlText w:val="•"/>
      <w:lvlJc w:val="left"/>
      <w:pPr>
        <w:ind w:left="3280" w:hanging="112"/>
      </w:pPr>
      <w:rPr>
        <w:rFonts w:hint="default"/>
      </w:rPr>
    </w:lvl>
    <w:lvl w:ilvl="4" w:tplc="4ED00FF6">
      <w:numFmt w:val="bullet"/>
      <w:lvlText w:val="•"/>
      <w:lvlJc w:val="left"/>
      <w:pPr>
        <w:ind w:left="4560" w:hanging="112"/>
      </w:pPr>
      <w:rPr>
        <w:rFonts w:hint="default"/>
      </w:rPr>
    </w:lvl>
    <w:lvl w:ilvl="5" w:tplc="98D2332C">
      <w:numFmt w:val="bullet"/>
      <w:lvlText w:val="•"/>
      <w:lvlJc w:val="left"/>
      <w:pPr>
        <w:ind w:left="5840" w:hanging="112"/>
      </w:pPr>
      <w:rPr>
        <w:rFonts w:hint="default"/>
      </w:rPr>
    </w:lvl>
    <w:lvl w:ilvl="6" w:tplc="AD1EF1C4">
      <w:numFmt w:val="bullet"/>
      <w:lvlText w:val="•"/>
      <w:lvlJc w:val="left"/>
      <w:pPr>
        <w:ind w:left="7120" w:hanging="112"/>
      </w:pPr>
      <w:rPr>
        <w:rFonts w:hint="default"/>
      </w:rPr>
    </w:lvl>
    <w:lvl w:ilvl="7" w:tplc="808866C0">
      <w:numFmt w:val="bullet"/>
      <w:lvlText w:val="•"/>
      <w:lvlJc w:val="left"/>
      <w:pPr>
        <w:ind w:left="8400" w:hanging="112"/>
      </w:pPr>
      <w:rPr>
        <w:rFonts w:hint="default"/>
      </w:rPr>
    </w:lvl>
    <w:lvl w:ilvl="8" w:tplc="4192E150">
      <w:numFmt w:val="bullet"/>
      <w:lvlText w:val="•"/>
      <w:lvlJc w:val="left"/>
      <w:pPr>
        <w:ind w:left="9680" w:hanging="112"/>
      </w:pPr>
      <w:rPr>
        <w:rFonts w:hint="default"/>
      </w:rPr>
    </w:lvl>
  </w:abstractNum>
  <w:abstractNum w:abstractNumId="18" w15:restartNumberingAfterBreak="0">
    <w:nsid w:val="3D12194F"/>
    <w:multiLevelType w:val="multilevel"/>
    <w:tmpl w:val="64F6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091570"/>
    <w:multiLevelType w:val="hybridMultilevel"/>
    <w:tmpl w:val="3EB2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0E2B87"/>
    <w:multiLevelType w:val="hybridMultilevel"/>
    <w:tmpl w:val="33E091C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B0209"/>
    <w:multiLevelType w:val="hybridMultilevel"/>
    <w:tmpl w:val="5DE6BC38"/>
    <w:lvl w:ilvl="0" w:tplc="FA34688E">
      <w:numFmt w:val="bullet"/>
      <w:lvlText w:val="•"/>
      <w:lvlJc w:val="left"/>
      <w:pPr>
        <w:ind w:left="935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22" w15:restartNumberingAfterBreak="0">
    <w:nsid w:val="53C31C97"/>
    <w:multiLevelType w:val="hybridMultilevel"/>
    <w:tmpl w:val="09044786"/>
    <w:lvl w:ilvl="0" w:tplc="659C9F9A">
      <w:numFmt w:val="bullet"/>
      <w:lvlText w:val="•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AF65A7"/>
    <w:multiLevelType w:val="hybridMultilevel"/>
    <w:tmpl w:val="2B7CB5B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4" w15:restartNumberingAfterBreak="0">
    <w:nsid w:val="5D721B61"/>
    <w:multiLevelType w:val="multilevel"/>
    <w:tmpl w:val="1D1C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412D1B"/>
    <w:multiLevelType w:val="hybridMultilevel"/>
    <w:tmpl w:val="4F5E1AC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F518D"/>
    <w:multiLevelType w:val="hybridMultilevel"/>
    <w:tmpl w:val="AA724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672A4F"/>
    <w:multiLevelType w:val="hybridMultilevel"/>
    <w:tmpl w:val="C1F443D0"/>
    <w:lvl w:ilvl="0" w:tplc="1878F4AE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Times New Roman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5677E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712029FB"/>
    <w:multiLevelType w:val="multilevel"/>
    <w:tmpl w:val="6B58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D7440F"/>
    <w:multiLevelType w:val="hybridMultilevel"/>
    <w:tmpl w:val="EDEC2A68"/>
    <w:lvl w:ilvl="0" w:tplc="4C7EFB30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D4CA0"/>
    <w:multiLevelType w:val="hybridMultilevel"/>
    <w:tmpl w:val="CA42E71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3" w15:restartNumberingAfterBreak="0">
    <w:nsid w:val="7B8E3C71"/>
    <w:multiLevelType w:val="hybridMultilevel"/>
    <w:tmpl w:val="06985024"/>
    <w:name w:val="WW8Num1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C841BF2"/>
    <w:multiLevelType w:val="hybridMultilevel"/>
    <w:tmpl w:val="72FEF608"/>
    <w:lvl w:ilvl="0" w:tplc="48065E4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3"/>
  </w:num>
  <w:num w:numId="2">
    <w:abstractNumId w:val="28"/>
  </w:num>
  <w:num w:numId="3">
    <w:abstractNumId w:val="15"/>
  </w:num>
  <w:num w:numId="4">
    <w:abstractNumId w:val="16"/>
  </w:num>
  <w:num w:numId="5">
    <w:abstractNumId w:val="28"/>
  </w:num>
  <w:num w:numId="6">
    <w:abstractNumId w:val="28"/>
  </w:num>
  <w:num w:numId="7">
    <w:abstractNumId w:val="20"/>
  </w:num>
  <w:num w:numId="8">
    <w:abstractNumId w:val="8"/>
  </w:num>
  <w:num w:numId="9">
    <w:abstractNumId w:val="2"/>
  </w:num>
  <w:num w:numId="10">
    <w:abstractNumId w:val="22"/>
  </w:num>
  <w:num w:numId="11">
    <w:abstractNumId w:val="34"/>
  </w:num>
  <w:num w:numId="12">
    <w:abstractNumId w:val="11"/>
  </w:num>
  <w:num w:numId="13">
    <w:abstractNumId w:val="30"/>
  </w:num>
  <w:num w:numId="14">
    <w:abstractNumId w:val="18"/>
  </w:num>
  <w:num w:numId="15">
    <w:abstractNumId w:val="14"/>
  </w:num>
  <w:num w:numId="16">
    <w:abstractNumId w:val="24"/>
  </w:num>
  <w:num w:numId="17">
    <w:abstractNumId w:val="29"/>
  </w:num>
  <w:num w:numId="18">
    <w:abstractNumId w:val="21"/>
  </w:num>
  <w:num w:numId="19">
    <w:abstractNumId w:val="32"/>
  </w:num>
  <w:num w:numId="20">
    <w:abstractNumId w:val="0"/>
  </w:num>
  <w:num w:numId="21">
    <w:abstractNumId w:val="1"/>
  </w:num>
  <w:num w:numId="22">
    <w:abstractNumId w:val="7"/>
  </w:num>
  <w:num w:numId="23">
    <w:abstractNumId w:val="25"/>
  </w:num>
  <w:num w:numId="24">
    <w:abstractNumId w:val="3"/>
  </w:num>
  <w:num w:numId="25">
    <w:abstractNumId w:val="23"/>
  </w:num>
  <w:num w:numId="26">
    <w:abstractNumId w:val="13"/>
  </w:num>
  <w:num w:numId="27">
    <w:abstractNumId w:val="31"/>
  </w:num>
  <w:num w:numId="28">
    <w:abstractNumId w:val="9"/>
  </w:num>
  <w:num w:numId="29">
    <w:abstractNumId w:val="27"/>
  </w:num>
  <w:num w:numId="30">
    <w:abstractNumId w:val="6"/>
  </w:num>
  <w:num w:numId="31">
    <w:abstractNumId w:val="10"/>
  </w:num>
  <w:num w:numId="32">
    <w:abstractNumId w:val="5"/>
  </w:num>
  <w:num w:numId="33">
    <w:abstractNumId w:val="4"/>
  </w:num>
  <w:num w:numId="34">
    <w:abstractNumId w:val="17"/>
  </w:num>
  <w:num w:numId="35">
    <w:abstractNumId w:val="26"/>
  </w:num>
  <w:num w:numId="36">
    <w:abstractNumId w:val="19"/>
  </w:num>
  <w:num w:numId="37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C47"/>
    <w:rsid w:val="00000154"/>
    <w:rsid w:val="0000063D"/>
    <w:rsid w:val="00000718"/>
    <w:rsid w:val="00000836"/>
    <w:rsid w:val="00000B96"/>
    <w:rsid w:val="00000F57"/>
    <w:rsid w:val="00001046"/>
    <w:rsid w:val="000015B1"/>
    <w:rsid w:val="00001894"/>
    <w:rsid w:val="00001A6F"/>
    <w:rsid w:val="00001B60"/>
    <w:rsid w:val="000022F4"/>
    <w:rsid w:val="0000250E"/>
    <w:rsid w:val="0000255B"/>
    <w:rsid w:val="000025B2"/>
    <w:rsid w:val="00002790"/>
    <w:rsid w:val="00002B05"/>
    <w:rsid w:val="00003161"/>
    <w:rsid w:val="000036C6"/>
    <w:rsid w:val="00003CBB"/>
    <w:rsid w:val="00004353"/>
    <w:rsid w:val="00004620"/>
    <w:rsid w:val="000046A2"/>
    <w:rsid w:val="00004853"/>
    <w:rsid w:val="000050B6"/>
    <w:rsid w:val="000051C7"/>
    <w:rsid w:val="000054F2"/>
    <w:rsid w:val="00005688"/>
    <w:rsid w:val="00005F04"/>
    <w:rsid w:val="00005F2B"/>
    <w:rsid w:val="000065C9"/>
    <w:rsid w:val="0000667C"/>
    <w:rsid w:val="000067BD"/>
    <w:rsid w:val="00006894"/>
    <w:rsid w:val="000070C1"/>
    <w:rsid w:val="000071E9"/>
    <w:rsid w:val="000072E8"/>
    <w:rsid w:val="000079E3"/>
    <w:rsid w:val="00007E54"/>
    <w:rsid w:val="00007FE6"/>
    <w:rsid w:val="0001007E"/>
    <w:rsid w:val="000103B8"/>
    <w:rsid w:val="000105CB"/>
    <w:rsid w:val="00010626"/>
    <w:rsid w:val="00010E1C"/>
    <w:rsid w:val="000113A7"/>
    <w:rsid w:val="000114D8"/>
    <w:rsid w:val="000119EE"/>
    <w:rsid w:val="000119F6"/>
    <w:rsid w:val="00011E0E"/>
    <w:rsid w:val="000123AC"/>
    <w:rsid w:val="00012407"/>
    <w:rsid w:val="00012D37"/>
    <w:rsid w:val="00012DCD"/>
    <w:rsid w:val="00012DE7"/>
    <w:rsid w:val="00013054"/>
    <w:rsid w:val="000137D0"/>
    <w:rsid w:val="00013EE7"/>
    <w:rsid w:val="00013F04"/>
    <w:rsid w:val="00014128"/>
    <w:rsid w:val="000144B0"/>
    <w:rsid w:val="00014E29"/>
    <w:rsid w:val="00014E44"/>
    <w:rsid w:val="00014F3F"/>
    <w:rsid w:val="0001520C"/>
    <w:rsid w:val="00015223"/>
    <w:rsid w:val="00015480"/>
    <w:rsid w:val="000154D1"/>
    <w:rsid w:val="000155D5"/>
    <w:rsid w:val="00015895"/>
    <w:rsid w:val="00015946"/>
    <w:rsid w:val="00016128"/>
    <w:rsid w:val="000166AA"/>
    <w:rsid w:val="000169B3"/>
    <w:rsid w:val="00016AA9"/>
    <w:rsid w:val="0001713E"/>
    <w:rsid w:val="00017571"/>
    <w:rsid w:val="000200DD"/>
    <w:rsid w:val="000202C0"/>
    <w:rsid w:val="00020672"/>
    <w:rsid w:val="00020932"/>
    <w:rsid w:val="00020C7D"/>
    <w:rsid w:val="00020CA1"/>
    <w:rsid w:val="00020EAE"/>
    <w:rsid w:val="00021E63"/>
    <w:rsid w:val="00021ED9"/>
    <w:rsid w:val="00022430"/>
    <w:rsid w:val="00022694"/>
    <w:rsid w:val="00023015"/>
    <w:rsid w:val="000236A5"/>
    <w:rsid w:val="00023BD5"/>
    <w:rsid w:val="00024384"/>
    <w:rsid w:val="0002441D"/>
    <w:rsid w:val="00025D68"/>
    <w:rsid w:val="0002652A"/>
    <w:rsid w:val="0002652B"/>
    <w:rsid w:val="00026832"/>
    <w:rsid w:val="000270AF"/>
    <w:rsid w:val="000270C1"/>
    <w:rsid w:val="000272CB"/>
    <w:rsid w:val="00027D4B"/>
    <w:rsid w:val="000300FF"/>
    <w:rsid w:val="00030201"/>
    <w:rsid w:val="00030320"/>
    <w:rsid w:val="000305BF"/>
    <w:rsid w:val="00030973"/>
    <w:rsid w:val="00030C46"/>
    <w:rsid w:val="00030E2C"/>
    <w:rsid w:val="00031022"/>
    <w:rsid w:val="0003157A"/>
    <w:rsid w:val="000318CB"/>
    <w:rsid w:val="00031A80"/>
    <w:rsid w:val="00031F43"/>
    <w:rsid w:val="00032B1D"/>
    <w:rsid w:val="00032B34"/>
    <w:rsid w:val="00032D8E"/>
    <w:rsid w:val="00032F6E"/>
    <w:rsid w:val="00032FFC"/>
    <w:rsid w:val="00033E7A"/>
    <w:rsid w:val="00034303"/>
    <w:rsid w:val="000344F5"/>
    <w:rsid w:val="000345F8"/>
    <w:rsid w:val="00034B75"/>
    <w:rsid w:val="000352EC"/>
    <w:rsid w:val="00035627"/>
    <w:rsid w:val="00035DF2"/>
    <w:rsid w:val="00035F04"/>
    <w:rsid w:val="0003652C"/>
    <w:rsid w:val="00036615"/>
    <w:rsid w:val="000367AA"/>
    <w:rsid w:val="0003751F"/>
    <w:rsid w:val="00037577"/>
    <w:rsid w:val="00037684"/>
    <w:rsid w:val="00037948"/>
    <w:rsid w:val="00040308"/>
    <w:rsid w:val="00040861"/>
    <w:rsid w:val="00040975"/>
    <w:rsid w:val="00040A81"/>
    <w:rsid w:val="00040A8F"/>
    <w:rsid w:val="00040B18"/>
    <w:rsid w:val="000410C2"/>
    <w:rsid w:val="000411C6"/>
    <w:rsid w:val="0004150E"/>
    <w:rsid w:val="0004184C"/>
    <w:rsid w:val="0004196C"/>
    <w:rsid w:val="0004250C"/>
    <w:rsid w:val="000427C7"/>
    <w:rsid w:val="0004296C"/>
    <w:rsid w:val="00042F82"/>
    <w:rsid w:val="000431B9"/>
    <w:rsid w:val="0004365F"/>
    <w:rsid w:val="00043B99"/>
    <w:rsid w:val="00044114"/>
    <w:rsid w:val="000441F1"/>
    <w:rsid w:val="00044408"/>
    <w:rsid w:val="000444C2"/>
    <w:rsid w:val="00044E5D"/>
    <w:rsid w:val="000458AA"/>
    <w:rsid w:val="00045F0D"/>
    <w:rsid w:val="00045F7A"/>
    <w:rsid w:val="00046533"/>
    <w:rsid w:val="00046A26"/>
    <w:rsid w:val="00046D6A"/>
    <w:rsid w:val="00046E8C"/>
    <w:rsid w:val="000472AB"/>
    <w:rsid w:val="0004752A"/>
    <w:rsid w:val="000475A9"/>
    <w:rsid w:val="000477ED"/>
    <w:rsid w:val="000478EA"/>
    <w:rsid w:val="00047B31"/>
    <w:rsid w:val="00047FC2"/>
    <w:rsid w:val="00050737"/>
    <w:rsid w:val="0005099A"/>
    <w:rsid w:val="000509D2"/>
    <w:rsid w:val="00050EF0"/>
    <w:rsid w:val="000512A6"/>
    <w:rsid w:val="00051493"/>
    <w:rsid w:val="00051C2F"/>
    <w:rsid w:val="000524C4"/>
    <w:rsid w:val="000525C7"/>
    <w:rsid w:val="00052615"/>
    <w:rsid w:val="0005283B"/>
    <w:rsid w:val="00052975"/>
    <w:rsid w:val="00052A7D"/>
    <w:rsid w:val="00052B1E"/>
    <w:rsid w:val="00052CBE"/>
    <w:rsid w:val="00052E9C"/>
    <w:rsid w:val="00052EAA"/>
    <w:rsid w:val="00052FED"/>
    <w:rsid w:val="000531E9"/>
    <w:rsid w:val="000542A3"/>
    <w:rsid w:val="00055049"/>
    <w:rsid w:val="00055090"/>
    <w:rsid w:val="00055330"/>
    <w:rsid w:val="00055476"/>
    <w:rsid w:val="00055B44"/>
    <w:rsid w:val="00055E4B"/>
    <w:rsid w:val="0005627C"/>
    <w:rsid w:val="0005671F"/>
    <w:rsid w:val="00057690"/>
    <w:rsid w:val="00057D80"/>
    <w:rsid w:val="00057DA6"/>
    <w:rsid w:val="000604D5"/>
    <w:rsid w:val="0006059B"/>
    <w:rsid w:val="000605AB"/>
    <w:rsid w:val="00060F0F"/>
    <w:rsid w:val="00061061"/>
    <w:rsid w:val="000614CE"/>
    <w:rsid w:val="00061532"/>
    <w:rsid w:val="00061787"/>
    <w:rsid w:val="0006186D"/>
    <w:rsid w:val="000618F2"/>
    <w:rsid w:val="00062074"/>
    <w:rsid w:val="000621DB"/>
    <w:rsid w:val="0006227D"/>
    <w:rsid w:val="0006248D"/>
    <w:rsid w:val="000625AF"/>
    <w:rsid w:val="000627D9"/>
    <w:rsid w:val="00063184"/>
    <w:rsid w:val="00063195"/>
    <w:rsid w:val="000632F1"/>
    <w:rsid w:val="000633C4"/>
    <w:rsid w:val="00063B17"/>
    <w:rsid w:val="00063E3A"/>
    <w:rsid w:val="00063E79"/>
    <w:rsid w:val="00063E94"/>
    <w:rsid w:val="00063EA5"/>
    <w:rsid w:val="0006467F"/>
    <w:rsid w:val="000648AB"/>
    <w:rsid w:val="000648B1"/>
    <w:rsid w:val="000649F1"/>
    <w:rsid w:val="00064C8A"/>
    <w:rsid w:val="00064D32"/>
    <w:rsid w:val="00064D53"/>
    <w:rsid w:val="00064D8F"/>
    <w:rsid w:val="000652BA"/>
    <w:rsid w:val="00065315"/>
    <w:rsid w:val="0006623D"/>
    <w:rsid w:val="00066B87"/>
    <w:rsid w:val="00066D50"/>
    <w:rsid w:val="000674A8"/>
    <w:rsid w:val="00067933"/>
    <w:rsid w:val="000679B1"/>
    <w:rsid w:val="00067B75"/>
    <w:rsid w:val="0007000F"/>
    <w:rsid w:val="000700CB"/>
    <w:rsid w:val="00070225"/>
    <w:rsid w:val="000708E7"/>
    <w:rsid w:val="00070E54"/>
    <w:rsid w:val="00070EE3"/>
    <w:rsid w:val="00070FD9"/>
    <w:rsid w:val="00071297"/>
    <w:rsid w:val="000718D4"/>
    <w:rsid w:val="00071AAC"/>
    <w:rsid w:val="00071D59"/>
    <w:rsid w:val="00071FAC"/>
    <w:rsid w:val="00072A20"/>
    <w:rsid w:val="00073072"/>
    <w:rsid w:val="0007349E"/>
    <w:rsid w:val="000737A8"/>
    <w:rsid w:val="00073997"/>
    <w:rsid w:val="00073D15"/>
    <w:rsid w:val="000740F4"/>
    <w:rsid w:val="0007525D"/>
    <w:rsid w:val="000756A0"/>
    <w:rsid w:val="00075853"/>
    <w:rsid w:val="00075865"/>
    <w:rsid w:val="00075C71"/>
    <w:rsid w:val="00075D87"/>
    <w:rsid w:val="0007675D"/>
    <w:rsid w:val="00076774"/>
    <w:rsid w:val="00076AF6"/>
    <w:rsid w:val="00076C1F"/>
    <w:rsid w:val="00076E34"/>
    <w:rsid w:val="0007768E"/>
    <w:rsid w:val="00080059"/>
    <w:rsid w:val="000803D7"/>
    <w:rsid w:val="0008045A"/>
    <w:rsid w:val="000806D4"/>
    <w:rsid w:val="000808D9"/>
    <w:rsid w:val="00080985"/>
    <w:rsid w:val="00080BA6"/>
    <w:rsid w:val="00080E4F"/>
    <w:rsid w:val="0008101F"/>
    <w:rsid w:val="00081497"/>
    <w:rsid w:val="00082562"/>
    <w:rsid w:val="00082630"/>
    <w:rsid w:val="000827B1"/>
    <w:rsid w:val="000828FB"/>
    <w:rsid w:val="00082D36"/>
    <w:rsid w:val="00083038"/>
    <w:rsid w:val="0008322D"/>
    <w:rsid w:val="000837E3"/>
    <w:rsid w:val="00083931"/>
    <w:rsid w:val="00083985"/>
    <w:rsid w:val="00083C20"/>
    <w:rsid w:val="00083E00"/>
    <w:rsid w:val="000844D6"/>
    <w:rsid w:val="00084BAC"/>
    <w:rsid w:val="00084BD6"/>
    <w:rsid w:val="00084C9A"/>
    <w:rsid w:val="000850F2"/>
    <w:rsid w:val="000851BF"/>
    <w:rsid w:val="00085C2E"/>
    <w:rsid w:val="00085D13"/>
    <w:rsid w:val="00085F4C"/>
    <w:rsid w:val="0008626C"/>
    <w:rsid w:val="000862E9"/>
    <w:rsid w:val="00086486"/>
    <w:rsid w:val="0008651D"/>
    <w:rsid w:val="00086A32"/>
    <w:rsid w:val="00086AA1"/>
    <w:rsid w:val="00086C10"/>
    <w:rsid w:val="0008773F"/>
    <w:rsid w:val="00087A00"/>
    <w:rsid w:val="000900E0"/>
    <w:rsid w:val="00090435"/>
    <w:rsid w:val="00090DD1"/>
    <w:rsid w:val="000910F0"/>
    <w:rsid w:val="00091190"/>
    <w:rsid w:val="0009148D"/>
    <w:rsid w:val="00091D49"/>
    <w:rsid w:val="00093CF9"/>
    <w:rsid w:val="00093E51"/>
    <w:rsid w:val="00093FAE"/>
    <w:rsid w:val="00094130"/>
    <w:rsid w:val="0009435B"/>
    <w:rsid w:val="000943B4"/>
    <w:rsid w:val="00094EDC"/>
    <w:rsid w:val="00094FA3"/>
    <w:rsid w:val="000953C6"/>
    <w:rsid w:val="00095D25"/>
    <w:rsid w:val="00095E9B"/>
    <w:rsid w:val="0009600A"/>
    <w:rsid w:val="0009602C"/>
    <w:rsid w:val="0009662D"/>
    <w:rsid w:val="000966DA"/>
    <w:rsid w:val="0009690F"/>
    <w:rsid w:val="0009695F"/>
    <w:rsid w:val="00096C4A"/>
    <w:rsid w:val="00096D21"/>
    <w:rsid w:val="00096F37"/>
    <w:rsid w:val="00096F82"/>
    <w:rsid w:val="00097465"/>
    <w:rsid w:val="000976A8"/>
    <w:rsid w:val="00097981"/>
    <w:rsid w:val="00097AB0"/>
    <w:rsid w:val="00097DCF"/>
    <w:rsid w:val="000A00B1"/>
    <w:rsid w:val="000A02F8"/>
    <w:rsid w:val="000A09FC"/>
    <w:rsid w:val="000A0D12"/>
    <w:rsid w:val="000A0FD9"/>
    <w:rsid w:val="000A1563"/>
    <w:rsid w:val="000A2151"/>
    <w:rsid w:val="000A229A"/>
    <w:rsid w:val="000A2514"/>
    <w:rsid w:val="000A2A18"/>
    <w:rsid w:val="000A2C47"/>
    <w:rsid w:val="000A2FEE"/>
    <w:rsid w:val="000A30CF"/>
    <w:rsid w:val="000A31AA"/>
    <w:rsid w:val="000A31E8"/>
    <w:rsid w:val="000A321B"/>
    <w:rsid w:val="000A32D5"/>
    <w:rsid w:val="000A3583"/>
    <w:rsid w:val="000A35F1"/>
    <w:rsid w:val="000A37FD"/>
    <w:rsid w:val="000A3846"/>
    <w:rsid w:val="000A39EB"/>
    <w:rsid w:val="000A3C87"/>
    <w:rsid w:val="000A412A"/>
    <w:rsid w:val="000A43E0"/>
    <w:rsid w:val="000A47C4"/>
    <w:rsid w:val="000A622A"/>
    <w:rsid w:val="000A6A50"/>
    <w:rsid w:val="000A725F"/>
    <w:rsid w:val="000A7968"/>
    <w:rsid w:val="000B00F0"/>
    <w:rsid w:val="000B01ED"/>
    <w:rsid w:val="000B037E"/>
    <w:rsid w:val="000B03CC"/>
    <w:rsid w:val="000B05A3"/>
    <w:rsid w:val="000B072A"/>
    <w:rsid w:val="000B0A26"/>
    <w:rsid w:val="000B0CB5"/>
    <w:rsid w:val="000B14FA"/>
    <w:rsid w:val="000B156C"/>
    <w:rsid w:val="000B1A24"/>
    <w:rsid w:val="000B1A7E"/>
    <w:rsid w:val="000B20E3"/>
    <w:rsid w:val="000B2A37"/>
    <w:rsid w:val="000B2AA9"/>
    <w:rsid w:val="000B2D73"/>
    <w:rsid w:val="000B3793"/>
    <w:rsid w:val="000B3A90"/>
    <w:rsid w:val="000B3B48"/>
    <w:rsid w:val="000B3D69"/>
    <w:rsid w:val="000B3DF5"/>
    <w:rsid w:val="000B3FAD"/>
    <w:rsid w:val="000B4269"/>
    <w:rsid w:val="000B4795"/>
    <w:rsid w:val="000B4E8A"/>
    <w:rsid w:val="000B4E96"/>
    <w:rsid w:val="000B507F"/>
    <w:rsid w:val="000B5111"/>
    <w:rsid w:val="000B5B81"/>
    <w:rsid w:val="000B5BB2"/>
    <w:rsid w:val="000B5EAA"/>
    <w:rsid w:val="000B5F14"/>
    <w:rsid w:val="000B642E"/>
    <w:rsid w:val="000B6B1C"/>
    <w:rsid w:val="000B70B9"/>
    <w:rsid w:val="000B77AC"/>
    <w:rsid w:val="000C044B"/>
    <w:rsid w:val="000C057F"/>
    <w:rsid w:val="000C0622"/>
    <w:rsid w:val="000C085D"/>
    <w:rsid w:val="000C0E6D"/>
    <w:rsid w:val="000C0EA2"/>
    <w:rsid w:val="000C143D"/>
    <w:rsid w:val="000C16E9"/>
    <w:rsid w:val="000C1712"/>
    <w:rsid w:val="000C1726"/>
    <w:rsid w:val="000C1CA1"/>
    <w:rsid w:val="000C1E37"/>
    <w:rsid w:val="000C1FB4"/>
    <w:rsid w:val="000C2E4E"/>
    <w:rsid w:val="000C3283"/>
    <w:rsid w:val="000C341E"/>
    <w:rsid w:val="000C3F5D"/>
    <w:rsid w:val="000C3FA4"/>
    <w:rsid w:val="000C45A3"/>
    <w:rsid w:val="000C485D"/>
    <w:rsid w:val="000C48C3"/>
    <w:rsid w:val="000C4C3D"/>
    <w:rsid w:val="000C5835"/>
    <w:rsid w:val="000C59C3"/>
    <w:rsid w:val="000C5A5E"/>
    <w:rsid w:val="000C5BF9"/>
    <w:rsid w:val="000C5DE6"/>
    <w:rsid w:val="000C5EAA"/>
    <w:rsid w:val="000C605B"/>
    <w:rsid w:val="000C687C"/>
    <w:rsid w:val="000C6CAC"/>
    <w:rsid w:val="000C708C"/>
    <w:rsid w:val="000C730D"/>
    <w:rsid w:val="000C7558"/>
    <w:rsid w:val="000C79BF"/>
    <w:rsid w:val="000D078F"/>
    <w:rsid w:val="000D0A7A"/>
    <w:rsid w:val="000D1599"/>
    <w:rsid w:val="000D1711"/>
    <w:rsid w:val="000D175C"/>
    <w:rsid w:val="000D1A9A"/>
    <w:rsid w:val="000D1D6A"/>
    <w:rsid w:val="000D2111"/>
    <w:rsid w:val="000D2137"/>
    <w:rsid w:val="000D22D6"/>
    <w:rsid w:val="000D299F"/>
    <w:rsid w:val="000D2AF0"/>
    <w:rsid w:val="000D2D5C"/>
    <w:rsid w:val="000D32C9"/>
    <w:rsid w:val="000D3754"/>
    <w:rsid w:val="000D3D9D"/>
    <w:rsid w:val="000D45AD"/>
    <w:rsid w:val="000D4CBD"/>
    <w:rsid w:val="000D4D5C"/>
    <w:rsid w:val="000D4E16"/>
    <w:rsid w:val="000D5446"/>
    <w:rsid w:val="000D5E9D"/>
    <w:rsid w:val="000D5ECB"/>
    <w:rsid w:val="000D6057"/>
    <w:rsid w:val="000D62AD"/>
    <w:rsid w:val="000D6393"/>
    <w:rsid w:val="000D6428"/>
    <w:rsid w:val="000D6853"/>
    <w:rsid w:val="000D6AC0"/>
    <w:rsid w:val="000D6B3E"/>
    <w:rsid w:val="000D73D4"/>
    <w:rsid w:val="000D7729"/>
    <w:rsid w:val="000D78A7"/>
    <w:rsid w:val="000D7DEC"/>
    <w:rsid w:val="000E0090"/>
    <w:rsid w:val="000E053D"/>
    <w:rsid w:val="000E05D6"/>
    <w:rsid w:val="000E0698"/>
    <w:rsid w:val="000E08AB"/>
    <w:rsid w:val="000E0E3E"/>
    <w:rsid w:val="000E0EB6"/>
    <w:rsid w:val="000E11C0"/>
    <w:rsid w:val="000E162D"/>
    <w:rsid w:val="000E19B5"/>
    <w:rsid w:val="000E1AF4"/>
    <w:rsid w:val="000E1D70"/>
    <w:rsid w:val="000E2259"/>
    <w:rsid w:val="000E2AF5"/>
    <w:rsid w:val="000E3105"/>
    <w:rsid w:val="000E31F0"/>
    <w:rsid w:val="000E34BD"/>
    <w:rsid w:val="000E35E3"/>
    <w:rsid w:val="000E3691"/>
    <w:rsid w:val="000E3EE3"/>
    <w:rsid w:val="000E40D5"/>
    <w:rsid w:val="000E441A"/>
    <w:rsid w:val="000E4426"/>
    <w:rsid w:val="000E484E"/>
    <w:rsid w:val="000E4934"/>
    <w:rsid w:val="000E4F0B"/>
    <w:rsid w:val="000E4FD3"/>
    <w:rsid w:val="000E5962"/>
    <w:rsid w:val="000E5B39"/>
    <w:rsid w:val="000E5E9E"/>
    <w:rsid w:val="000E5F1A"/>
    <w:rsid w:val="000E6780"/>
    <w:rsid w:val="000E6819"/>
    <w:rsid w:val="000E6901"/>
    <w:rsid w:val="000E6A22"/>
    <w:rsid w:val="000E6D9E"/>
    <w:rsid w:val="000E72FD"/>
    <w:rsid w:val="000E7363"/>
    <w:rsid w:val="000E75F4"/>
    <w:rsid w:val="000E7D33"/>
    <w:rsid w:val="000E7DC4"/>
    <w:rsid w:val="000F0E1B"/>
    <w:rsid w:val="000F1185"/>
    <w:rsid w:val="000F12D4"/>
    <w:rsid w:val="000F1A56"/>
    <w:rsid w:val="000F1CD1"/>
    <w:rsid w:val="000F2960"/>
    <w:rsid w:val="000F2EC5"/>
    <w:rsid w:val="000F30F9"/>
    <w:rsid w:val="000F33C2"/>
    <w:rsid w:val="000F3614"/>
    <w:rsid w:val="000F36C5"/>
    <w:rsid w:val="000F3778"/>
    <w:rsid w:val="000F37EC"/>
    <w:rsid w:val="000F38E4"/>
    <w:rsid w:val="000F3CA1"/>
    <w:rsid w:val="000F3D2F"/>
    <w:rsid w:val="000F3F8C"/>
    <w:rsid w:val="000F4051"/>
    <w:rsid w:val="000F4246"/>
    <w:rsid w:val="000F45C7"/>
    <w:rsid w:val="000F4739"/>
    <w:rsid w:val="000F4A74"/>
    <w:rsid w:val="000F4AF1"/>
    <w:rsid w:val="000F4B68"/>
    <w:rsid w:val="000F4F0F"/>
    <w:rsid w:val="000F5618"/>
    <w:rsid w:val="000F57DB"/>
    <w:rsid w:val="000F5ACB"/>
    <w:rsid w:val="000F636F"/>
    <w:rsid w:val="000F63C0"/>
    <w:rsid w:val="000F63E4"/>
    <w:rsid w:val="000F63FC"/>
    <w:rsid w:val="000F67F3"/>
    <w:rsid w:val="000F6844"/>
    <w:rsid w:val="000F6852"/>
    <w:rsid w:val="000F6A63"/>
    <w:rsid w:val="000F6F23"/>
    <w:rsid w:val="000F703A"/>
    <w:rsid w:val="000F70FB"/>
    <w:rsid w:val="000F718A"/>
    <w:rsid w:val="000F7F13"/>
    <w:rsid w:val="0010087C"/>
    <w:rsid w:val="00100BD2"/>
    <w:rsid w:val="00100DD2"/>
    <w:rsid w:val="0010103C"/>
    <w:rsid w:val="001010D0"/>
    <w:rsid w:val="00101158"/>
    <w:rsid w:val="00101292"/>
    <w:rsid w:val="00101338"/>
    <w:rsid w:val="0010141C"/>
    <w:rsid w:val="00101799"/>
    <w:rsid w:val="00102098"/>
    <w:rsid w:val="001020F4"/>
    <w:rsid w:val="001021D4"/>
    <w:rsid w:val="001035A8"/>
    <w:rsid w:val="0010397C"/>
    <w:rsid w:val="00103A4B"/>
    <w:rsid w:val="00103E1D"/>
    <w:rsid w:val="001042A1"/>
    <w:rsid w:val="0010483F"/>
    <w:rsid w:val="001050C3"/>
    <w:rsid w:val="00105EE3"/>
    <w:rsid w:val="00106588"/>
    <w:rsid w:val="0010699A"/>
    <w:rsid w:val="00106B08"/>
    <w:rsid w:val="00106CE6"/>
    <w:rsid w:val="001074E8"/>
    <w:rsid w:val="0010762C"/>
    <w:rsid w:val="001077F8"/>
    <w:rsid w:val="001079A8"/>
    <w:rsid w:val="00107A1B"/>
    <w:rsid w:val="00107DAF"/>
    <w:rsid w:val="00107F13"/>
    <w:rsid w:val="001100B5"/>
    <w:rsid w:val="001101BC"/>
    <w:rsid w:val="001101F4"/>
    <w:rsid w:val="00110965"/>
    <w:rsid w:val="00110999"/>
    <w:rsid w:val="00110A5C"/>
    <w:rsid w:val="00110DAA"/>
    <w:rsid w:val="00110E81"/>
    <w:rsid w:val="00111099"/>
    <w:rsid w:val="001113F7"/>
    <w:rsid w:val="00111956"/>
    <w:rsid w:val="00111AB1"/>
    <w:rsid w:val="00112072"/>
    <w:rsid w:val="0011210B"/>
    <w:rsid w:val="00112338"/>
    <w:rsid w:val="0011284B"/>
    <w:rsid w:val="00113445"/>
    <w:rsid w:val="001134F1"/>
    <w:rsid w:val="00114019"/>
    <w:rsid w:val="0011419A"/>
    <w:rsid w:val="001143C3"/>
    <w:rsid w:val="0011469E"/>
    <w:rsid w:val="00114C15"/>
    <w:rsid w:val="00114CD4"/>
    <w:rsid w:val="0011545E"/>
    <w:rsid w:val="001157FD"/>
    <w:rsid w:val="0011583B"/>
    <w:rsid w:val="00115B46"/>
    <w:rsid w:val="00115EB8"/>
    <w:rsid w:val="0011653C"/>
    <w:rsid w:val="00116547"/>
    <w:rsid w:val="001165F2"/>
    <w:rsid w:val="00116637"/>
    <w:rsid w:val="001169DE"/>
    <w:rsid w:val="00116BD0"/>
    <w:rsid w:val="00116D66"/>
    <w:rsid w:val="00116E3B"/>
    <w:rsid w:val="001179DF"/>
    <w:rsid w:val="00117B86"/>
    <w:rsid w:val="00120062"/>
    <w:rsid w:val="001203C0"/>
    <w:rsid w:val="00120B82"/>
    <w:rsid w:val="00120E26"/>
    <w:rsid w:val="00121190"/>
    <w:rsid w:val="00121451"/>
    <w:rsid w:val="00121466"/>
    <w:rsid w:val="001215F3"/>
    <w:rsid w:val="00121AA1"/>
    <w:rsid w:val="00121AAE"/>
    <w:rsid w:val="00121B7C"/>
    <w:rsid w:val="00121CEE"/>
    <w:rsid w:val="00121D24"/>
    <w:rsid w:val="00122787"/>
    <w:rsid w:val="001227FF"/>
    <w:rsid w:val="00122AD8"/>
    <w:rsid w:val="00122FB2"/>
    <w:rsid w:val="0012319F"/>
    <w:rsid w:val="00123443"/>
    <w:rsid w:val="00123517"/>
    <w:rsid w:val="00123627"/>
    <w:rsid w:val="00123B42"/>
    <w:rsid w:val="00123CCA"/>
    <w:rsid w:val="0012435D"/>
    <w:rsid w:val="0012476F"/>
    <w:rsid w:val="00124DF6"/>
    <w:rsid w:val="00124E6D"/>
    <w:rsid w:val="001250E9"/>
    <w:rsid w:val="0012530C"/>
    <w:rsid w:val="001257B0"/>
    <w:rsid w:val="00125B84"/>
    <w:rsid w:val="0012624F"/>
    <w:rsid w:val="001272F9"/>
    <w:rsid w:val="0012732A"/>
    <w:rsid w:val="00127373"/>
    <w:rsid w:val="001277BB"/>
    <w:rsid w:val="00127C85"/>
    <w:rsid w:val="001306A8"/>
    <w:rsid w:val="00130819"/>
    <w:rsid w:val="00130DE0"/>
    <w:rsid w:val="001311A7"/>
    <w:rsid w:val="001317F5"/>
    <w:rsid w:val="00131947"/>
    <w:rsid w:val="001321E5"/>
    <w:rsid w:val="001324A5"/>
    <w:rsid w:val="00132539"/>
    <w:rsid w:val="00133076"/>
    <w:rsid w:val="001331DB"/>
    <w:rsid w:val="0013357D"/>
    <w:rsid w:val="001338D8"/>
    <w:rsid w:val="00133FC6"/>
    <w:rsid w:val="001340FA"/>
    <w:rsid w:val="00134400"/>
    <w:rsid w:val="00134A96"/>
    <w:rsid w:val="00135045"/>
    <w:rsid w:val="0013564B"/>
    <w:rsid w:val="001356C2"/>
    <w:rsid w:val="00135DAC"/>
    <w:rsid w:val="00135E0E"/>
    <w:rsid w:val="001362D8"/>
    <w:rsid w:val="001362E3"/>
    <w:rsid w:val="00136555"/>
    <w:rsid w:val="0013661C"/>
    <w:rsid w:val="00136A1F"/>
    <w:rsid w:val="00137625"/>
    <w:rsid w:val="00137672"/>
    <w:rsid w:val="001377C9"/>
    <w:rsid w:val="0013780D"/>
    <w:rsid w:val="001378D6"/>
    <w:rsid w:val="00137AFD"/>
    <w:rsid w:val="00137B07"/>
    <w:rsid w:val="0014042E"/>
    <w:rsid w:val="0014062D"/>
    <w:rsid w:val="00140770"/>
    <w:rsid w:val="00140878"/>
    <w:rsid w:val="00140A37"/>
    <w:rsid w:val="00140B28"/>
    <w:rsid w:val="00140D8D"/>
    <w:rsid w:val="001411A9"/>
    <w:rsid w:val="00141710"/>
    <w:rsid w:val="00141A61"/>
    <w:rsid w:val="00141E57"/>
    <w:rsid w:val="001425A6"/>
    <w:rsid w:val="00142820"/>
    <w:rsid w:val="00142BC8"/>
    <w:rsid w:val="00142CC1"/>
    <w:rsid w:val="00142D71"/>
    <w:rsid w:val="00142FEF"/>
    <w:rsid w:val="0014306F"/>
    <w:rsid w:val="0014374C"/>
    <w:rsid w:val="0014393D"/>
    <w:rsid w:val="00143950"/>
    <w:rsid w:val="0014438A"/>
    <w:rsid w:val="001443F7"/>
    <w:rsid w:val="00144689"/>
    <w:rsid w:val="00144872"/>
    <w:rsid w:val="00144A76"/>
    <w:rsid w:val="00144C17"/>
    <w:rsid w:val="00144D96"/>
    <w:rsid w:val="00144E34"/>
    <w:rsid w:val="00144F3C"/>
    <w:rsid w:val="0014511F"/>
    <w:rsid w:val="001451D6"/>
    <w:rsid w:val="0014548C"/>
    <w:rsid w:val="001457D7"/>
    <w:rsid w:val="00145A8E"/>
    <w:rsid w:val="00145A9C"/>
    <w:rsid w:val="00145B5E"/>
    <w:rsid w:val="00145C35"/>
    <w:rsid w:val="00145D5A"/>
    <w:rsid w:val="00145E2D"/>
    <w:rsid w:val="00145FAE"/>
    <w:rsid w:val="0014600A"/>
    <w:rsid w:val="0014631D"/>
    <w:rsid w:val="00146329"/>
    <w:rsid w:val="001465C5"/>
    <w:rsid w:val="001467AB"/>
    <w:rsid w:val="001468EC"/>
    <w:rsid w:val="00146E45"/>
    <w:rsid w:val="00146E4F"/>
    <w:rsid w:val="00146E89"/>
    <w:rsid w:val="00146F67"/>
    <w:rsid w:val="00147262"/>
    <w:rsid w:val="001474CD"/>
    <w:rsid w:val="001477E6"/>
    <w:rsid w:val="001479F0"/>
    <w:rsid w:val="00147A99"/>
    <w:rsid w:val="00147BA5"/>
    <w:rsid w:val="00147DE9"/>
    <w:rsid w:val="00147ECC"/>
    <w:rsid w:val="00147F48"/>
    <w:rsid w:val="0015031B"/>
    <w:rsid w:val="001504A1"/>
    <w:rsid w:val="001504B2"/>
    <w:rsid w:val="00150982"/>
    <w:rsid w:val="00150CA8"/>
    <w:rsid w:val="00150E6C"/>
    <w:rsid w:val="001515B9"/>
    <w:rsid w:val="00151B25"/>
    <w:rsid w:val="00151B37"/>
    <w:rsid w:val="00151EC7"/>
    <w:rsid w:val="00152158"/>
    <w:rsid w:val="00152870"/>
    <w:rsid w:val="00152D87"/>
    <w:rsid w:val="00152FB2"/>
    <w:rsid w:val="00153555"/>
    <w:rsid w:val="0015373A"/>
    <w:rsid w:val="00154B29"/>
    <w:rsid w:val="00154D5F"/>
    <w:rsid w:val="00155087"/>
    <w:rsid w:val="001559EE"/>
    <w:rsid w:val="001560A7"/>
    <w:rsid w:val="001565BE"/>
    <w:rsid w:val="00156BA0"/>
    <w:rsid w:val="001572C0"/>
    <w:rsid w:val="001572E1"/>
    <w:rsid w:val="001574AA"/>
    <w:rsid w:val="00157B48"/>
    <w:rsid w:val="00157BAB"/>
    <w:rsid w:val="00157EAA"/>
    <w:rsid w:val="0016039C"/>
    <w:rsid w:val="00160418"/>
    <w:rsid w:val="00160643"/>
    <w:rsid w:val="001608ED"/>
    <w:rsid w:val="00160967"/>
    <w:rsid w:val="00160AD4"/>
    <w:rsid w:val="00160BBF"/>
    <w:rsid w:val="0016195A"/>
    <w:rsid w:val="00161C46"/>
    <w:rsid w:val="00162188"/>
    <w:rsid w:val="0016266C"/>
    <w:rsid w:val="00162E41"/>
    <w:rsid w:val="00163092"/>
    <w:rsid w:val="0016318C"/>
    <w:rsid w:val="00163557"/>
    <w:rsid w:val="00164DC8"/>
    <w:rsid w:val="001654B2"/>
    <w:rsid w:val="0016573E"/>
    <w:rsid w:val="00165846"/>
    <w:rsid w:val="00165DFC"/>
    <w:rsid w:val="00165E47"/>
    <w:rsid w:val="001668F3"/>
    <w:rsid w:val="00166976"/>
    <w:rsid w:val="001669D5"/>
    <w:rsid w:val="00166B4B"/>
    <w:rsid w:val="00166CE5"/>
    <w:rsid w:val="0016745A"/>
    <w:rsid w:val="001674BF"/>
    <w:rsid w:val="001678AD"/>
    <w:rsid w:val="00167C8A"/>
    <w:rsid w:val="001705D9"/>
    <w:rsid w:val="001714BB"/>
    <w:rsid w:val="0017210F"/>
    <w:rsid w:val="0017214F"/>
    <w:rsid w:val="00172367"/>
    <w:rsid w:val="001727B2"/>
    <w:rsid w:val="00172967"/>
    <w:rsid w:val="00172FB2"/>
    <w:rsid w:val="0017323F"/>
    <w:rsid w:val="0017337C"/>
    <w:rsid w:val="0017346B"/>
    <w:rsid w:val="00173E38"/>
    <w:rsid w:val="00173FA2"/>
    <w:rsid w:val="00174170"/>
    <w:rsid w:val="001741A3"/>
    <w:rsid w:val="00174361"/>
    <w:rsid w:val="00174424"/>
    <w:rsid w:val="00174428"/>
    <w:rsid w:val="00174709"/>
    <w:rsid w:val="001760A3"/>
    <w:rsid w:val="001762FF"/>
    <w:rsid w:val="0017636B"/>
    <w:rsid w:val="00176383"/>
    <w:rsid w:val="00176412"/>
    <w:rsid w:val="00176478"/>
    <w:rsid w:val="00176668"/>
    <w:rsid w:val="00176817"/>
    <w:rsid w:val="00176924"/>
    <w:rsid w:val="00176A12"/>
    <w:rsid w:val="00176BB6"/>
    <w:rsid w:val="001772BE"/>
    <w:rsid w:val="001773C8"/>
    <w:rsid w:val="00177F9E"/>
    <w:rsid w:val="0018029A"/>
    <w:rsid w:val="00180EEE"/>
    <w:rsid w:val="001811EC"/>
    <w:rsid w:val="001812ED"/>
    <w:rsid w:val="00181610"/>
    <w:rsid w:val="001818B1"/>
    <w:rsid w:val="00181A7F"/>
    <w:rsid w:val="00181AB1"/>
    <w:rsid w:val="00181EA2"/>
    <w:rsid w:val="001821DF"/>
    <w:rsid w:val="00182371"/>
    <w:rsid w:val="00182C49"/>
    <w:rsid w:val="00182ECD"/>
    <w:rsid w:val="001832F9"/>
    <w:rsid w:val="00183427"/>
    <w:rsid w:val="00183788"/>
    <w:rsid w:val="00183AA0"/>
    <w:rsid w:val="00183B11"/>
    <w:rsid w:val="00183BFC"/>
    <w:rsid w:val="00183C76"/>
    <w:rsid w:val="00183CFC"/>
    <w:rsid w:val="00184209"/>
    <w:rsid w:val="00184214"/>
    <w:rsid w:val="00184219"/>
    <w:rsid w:val="001844E8"/>
    <w:rsid w:val="00184581"/>
    <w:rsid w:val="00184ABC"/>
    <w:rsid w:val="00184E29"/>
    <w:rsid w:val="00184F59"/>
    <w:rsid w:val="0018532D"/>
    <w:rsid w:val="00186200"/>
    <w:rsid w:val="0018652F"/>
    <w:rsid w:val="00186797"/>
    <w:rsid w:val="0018685B"/>
    <w:rsid w:val="00186AEE"/>
    <w:rsid w:val="00186C1E"/>
    <w:rsid w:val="00186C9C"/>
    <w:rsid w:val="00186F21"/>
    <w:rsid w:val="001871AA"/>
    <w:rsid w:val="001875BE"/>
    <w:rsid w:val="00187C5B"/>
    <w:rsid w:val="00187CCC"/>
    <w:rsid w:val="00187E22"/>
    <w:rsid w:val="0019015F"/>
    <w:rsid w:val="0019043A"/>
    <w:rsid w:val="00190495"/>
    <w:rsid w:val="0019115F"/>
    <w:rsid w:val="001912A7"/>
    <w:rsid w:val="00191AEE"/>
    <w:rsid w:val="00191F8F"/>
    <w:rsid w:val="00192495"/>
    <w:rsid w:val="001926F4"/>
    <w:rsid w:val="001927F8"/>
    <w:rsid w:val="00192A58"/>
    <w:rsid w:val="00193529"/>
    <w:rsid w:val="00193872"/>
    <w:rsid w:val="00193938"/>
    <w:rsid w:val="00193A8C"/>
    <w:rsid w:val="0019442B"/>
    <w:rsid w:val="001948D1"/>
    <w:rsid w:val="0019493B"/>
    <w:rsid w:val="00194AB6"/>
    <w:rsid w:val="00194ADD"/>
    <w:rsid w:val="00194B8A"/>
    <w:rsid w:val="00195068"/>
    <w:rsid w:val="00195236"/>
    <w:rsid w:val="00195A5F"/>
    <w:rsid w:val="00195DE3"/>
    <w:rsid w:val="00195FCF"/>
    <w:rsid w:val="00196224"/>
    <w:rsid w:val="00196E10"/>
    <w:rsid w:val="00197315"/>
    <w:rsid w:val="001973C1"/>
    <w:rsid w:val="00197703"/>
    <w:rsid w:val="001A010C"/>
    <w:rsid w:val="001A048A"/>
    <w:rsid w:val="001A04E3"/>
    <w:rsid w:val="001A0BDE"/>
    <w:rsid w:val="001A0E16"/>
    <w:rsid w:val="001A1048"/>
    <w:rsid w:val="001A11AC"/>
    <w:rsid w:val="001A12A2"/>
    <w:rsid w:val="001A1776"/>
    <w:rsid w:val="001A1B07"/>
    <w:rsid w:val="001A1E48"/>
    <w:rsid w:val="001A20D6"/>
    <w:rsid w:val="001A224C"/>
    <w:rsid w:val="001A2601"/>
    <w:rsid w:val="001A2674"/>
    <w:rsid w:val="001A2C6F"/>
    <w:rsid w:val="001A321F"/>
    <w:rsid w:val="001A327C"/>
    <w:rsid w:val="001A3EA2"/>
    <w:rsid w:val="001A4180"/>
    <w:rsid w:val="001A462E"/>
    <w:rsid w:val="001A463F"/>
    <w:rsid w:val="001A491E"/>
    <w:rsid w:val="001A49EB"/>
    <w:rsid w:val="001A4B3F"/>
    <w:rsid w:val="001A4C17"/>
    <w:rsid w:val="001A4D13"/>
    <w:rsid w:val="001A4E1C"/>
    <w:rsid w:val="001A5BE8"/>
    <w:rsid w:val="001A5CF6"/>
    <w:rsid w:val="001A5F27"/>
    <w:rsid w:val="001A608E"/>
    <w:rsid w:val="001A629A"/>
    <w:rsid w:val="001A6349"/>
    <w:rsid w:val="001A66E3"/>
    <w:rsid w:val="001A6794"/>
    <w:rsid w:val="001A6A7C"/>
    <w:rsid w:val="001A6B22"/>
    <w:rsid w:val="001A6B4A"/>
    <w:rsid w:val="001A6E90"/>
    <w:rsid w:val="001A7198"/>
    <w:rsid w:val="001A7351"/>
    <w:rsid w:val="001A73D9"/>
    <w:rsid w:val="001A78B5"/>
    <w:rsid w:val="001A7ABF"/>
    <w:rsid w:val="001B0432"/>
    <w:rsid w:val="001B052E"/>
    <w:rsid w:val="001B06E5"/>
    <w:rsid w:val="001B07B1"/>
    <w:rsid w:val="001B09CF"/>
    <w:rsid w:val="001B0F00"/>
    <w:rsid w:val="001B111C"/>
    <w:rsid w:val="001B1465"/>
    <w:rsid w:val="001B1F8A"/>
    <w:rsid w:val="001B259A"/>
    <w:rsid w:val="001B2767"/>
    <w:rsid w:val="001B278D"/>
    <w:rsid w:val="001B3781"/>
    <w:rsid w:val="001B3C28"/>
    <w:rsid w:val="001B3C7E"/>
    <w:rsid w:val="001B3CA8"/>
    <w:rsid w:val="001B439C"/>
    <w:rsid w:val="001B49E2"/>
    <w:rsid w:val="001B4FCE"/>
    <w:rsid w:val="001B529E"/>
    <w:rsid w:val="001B536D"/>
    <w:rsid w:val="001B596C"/>
    <w:rsid w:val="001B59D4"/>
    <w:rsid w:val="001B5E43"/>
    <w:rsid w:val="001B6700"/>
    <w:rsid w:val="001B6B2D"/>
    <w:rsid w:val="001B6B2F"/>
    <w:rsid w:val="001B6C49"/>
    <w:rsid w:val="001B6D38"/>
    <w:rsid w:val="001B6D51"/>
    <w:rsid w:val="001B723C"/>
    <w:rsid w:val="001B7263"/>
    <w:rsid w:val="001B73DE"/>
    <w:rsid w:val="001B7AE0"/>
    <w:rsid w:val="001B7BB6"/>
    <w:rsid w:val="001B7EAD"/>
    <w:rsid w:val="001C0262"/>
    <w:rsid w:val="001C04A1"/>
    <w:rsid w:val="001C0E69"/>
    <w:rsid w:val="001C0F13"/>
    <w:rsid w:val="001C12D3"/>
    <w:rsid w:val="001C16A9"/>
    <w:rsid w:val="001C171E"/>
    <w:rsid w:val="001C1959"/>
    <w:rsid w:val="001C1DDE"/>
    <w:rsid w:val="001C1DF7"/>
    <w:rsid w:val="001C2603"/>
    <w:rsid w:val="001C27A1"/>
    <w:rsid w:val="001C2878"/>
    <w:rsid w:val="001C2B3F"/>
    <w:rsid w:val="001C3487"/>
    <w:rsid w:val="001C361B"/>
    <w:rsid w:val="001C384E"/>
    <w:rsid w:val="001C38E3"/>
    <w:rsid w:val="001C39FF"/>
    <w:rsid w:val="001C3A38"/>
    <w:rsid w:val="001C3AD5"/>
    <w:rsid w:val="001C3C86"/>
    <w:rsid w:val="001C4995"/>
    <w:rsid w:val="001C4BEE"/>
    <w:rsid w:val="001C4D9F"/>
    <w:rsid w:val="001C51E1"/>
    <w:rsid w:val="001C530F"/>
    <w:rsid w:val="001C56F2"/>
    <w:rsid w:val="001C5BAF"/>
    <w:rsid w:val="001C5C9A"/>
    <w:rsid w:val="001C5E95"/>
    <w:rsid w:val="001C5EBC"/>
    <w:rsid w:val="001C608E"/>
    <w:rsid w:val="001C60DD"/>
    <w:rsid w:val="001C6201"/>
    <w:rsid w:val="001C6288"/>
    <w:rsid w:val="001C68A8"/>
    <w:rsid w:val="001C6AB4"/>
    <w:rsid w:val="001C7337"/>
    <w:rsid w:val="001C7825"/>
    <w:rsid w:val="001C7ABC"/>
    <w:rsid w:val="001D00B6"/>
    <w:rsid w:val="001D00DF"/>
    <w:rsid w:val="001D0165"/>
    <w:rsid w:val="001D04D5"/>
    <w:rsid w:val="001D063A"/>
    <w:rsid w:val="001D078B"/>
    <w:rsid w:val="001D07C5"/>
    <w:rsid w:val="001D0A59"/>
    <w:rsid w:val="001D0B28"/>
    <w:rsid w:val="001D0B4A"/>
    <w:rsid w:val="001D0E29"/>
    <w:rsid w:val="001D107C"/>
    <w:rsid w:val="001D11CD"/>
    <w:rsid w:val="001D171B"/>
    <w:rsid w:val="001D19CE"/>
    <w:rsid w:val="001D1FE1"/>
    <w:rsid w:val="001D2321"/>
    <w:rsid w:val="001D2B41"/>
    <w:rsid w:val="001D2B81"/>
    <w:rsid w:val="001D2B8B"/>
    <w:rsid w:val="001D2B8C"/>
    <w:rsid w:val="001D2CF4"/>
    <w:rsid w:val="001D3138"/>
    <w:rsid w:val="001D317D"/>
    <w:rsid w:val="001D3897"/>
    <w:rsid w:val="001D3DB4"/>
    <w:rsid w:val="001D3E00"/>
    <w:rsid w:val="001D3E4D"/>
    <w:rsid w:val="001D3FD8"/>
    <w:rsid w:val="001D4299"/>
    <w:rsid w:val="001D46C6"/>
    <w:rsid w:val="001D4BFD"/>
    <w:rsid w:val="001D4C4C"/>
    <w:rsid w:val="001D4D10"/>
    <w:rsid w:val="001D5477"/>
    <w:rsid w:val="001D5632"/>
    <w:rsid w:val="001D58CD"/>
    <w:rsid w:val="001D5C95"/>
    <w:rsid w:val="001D5F98"/>
    <w:rsid w:val="001D605D"/>
    <w:rsid w:val="001D61FE"/>
    <w:rsid w:val="001D6350"/>
    <w:rsid w:val="001D6A82"/>
    <w:rsid w:val="001D6A9E"/>
    <w:rsid w:val="001D6C71"/>
    <w:rsid w:val="001D70FD"/>
    <w:rsid w:val="001D737D"/>
    <w:rsid w:val="001D777B"/>
    <w:rsid w:val="001E02C9"/>
    <w:rsid w:val="001E0301"/>
    <w:rsid w:val="001E07B5"/>
    <w:rsid w:val="001E1CE3"/>
    <w:rsid w:val="001E2224"/>
    <w:rsid w:val="001E223C"/>
    <w:rsid w:val="001E22E2"/>
    <w:rsid w:val="001E2449"/>
    <w:rsid w:val="001E24C7"/>
    <w:rsid w:val="001E250D"/>
    <w:rsid w:val="001E2653"/>
    <w:rsid w:val="001E2B3B"/>
    <w:rsid w:val="001E2D17"/>
    <w:rsid w:val="001E3BC3"/>
    <w:rsid w:val="001E3D12"/>
    <w:rsid w:val="001E40CF"/>
    <w:rsid w:val="001E419E"/>
    <w:rsid w:val="001E49BC"/>
    <w:rsid w:val="001E4CBF"/>
    <w:rsid w:val="001E4EFF"/>
    <w:rsid w:val="001E5539"/>
    <w:rsid w:val="001E5E07"/>
    <w:rsid w:val="001E6124"/>
    <w:rsid w:val="001E6733"/>
    <w:rsid w:val="001E68F4"/>
    <w:rsid w:val="001E6D58"/>
    <w:rsid w:val="001E7861"/>
    <w:rsid w:val="001E7960"/>
    <w:rsid w:val="001E7D8D"/>
    <w:rsid w:val="001E7E09"/>
    <w:rsid w:val="001F01F0"/>
    <w:rsid w:val="001F0323"/>
    <w:rsid w:val="001F078F"/>
    <w:rsid w:val="001F0B7D"/>
    <w:rsid w:val="001F0D46"/>
    <w:rsid w:val="001F1474"/>
    <w:rsid w:val="001F147B"/>
    <w:rsid w:val="001F14FB"/>
    <w:rsid w:val="001F171C"/>
    <w:rsid w:val="001F2636"/>
    <w:rsid w:val="001F266F"/>
    <w:rsid w:val="001F296E"/>
    <w:rsid w:val="001F2C94"/>
    <w:rsid w:val="001F2D92"/>
    <w:rsid w:val="001F2DC2"/>
    <w:rsid w:val="001F3167"/>
    <w:rsid w:val="001F3590"/>
    <w:rsid w:val="001F3765"/>
    <w:rsid w:val="001F3C90"/>
    <w:rsid w:val="001F3E8B"/>
    <w:rsid w:val="001F44EC"/>
    <w:rsid w:val="001F4610"/>
    <w:rsid w:val="001F4E1D"/>
    <w:rsid w:val="001F5182"/>
    <w:rsid w:val="001F5193"/>
    <w:rsid w:val="001F531E"/>
    <w:rsid w:val="001F5F6D"/>
    <w:rsid w:val="001F6779"/>
    <w:rsid w:val="001F68DD"/>
    <w:rsid w:val="001F69D4"/>
    <w:rsid w:val="001F6A6E"/>
    <w:rsid w:val="001F6F13"/>
    <w:rsid w:val="001F71E3"/>
    <w:rsid w:val="001F7519"/>
    <w:rsid w:val="001F75AD"/>
    <w:rsid w:val="001F7AA4"/>
    <w:rsid w:val="001F7D06"/>
    <w:rsid w:val="00200363"/>
    <w:rsid w:val="00200900"/>
    <w:rsid w:val="00200A40"/>
    <w:rsid w:val="00200EA1"/>
    <w:rsid w:val="00201258"/>
    <w:rsid w:val="002012B6"/>
    <w:rsid w:val="00201E4D"/>
    <w:rsid w:val="0020244C"/>
    <w:rsid w:val="00202502"/>
    <w:rsid w:val="00202595"/>
    <w:rsid w:val="002028F7"/>
    <w:rsid w:val="00202B07"/>
    <w:rsid w:val="002033B3"/>
    <w:rsid w:val="002035C4"/>
    <w:rsid w:val="00203705"/>
    <w:rsid w:val="00203AF0"/>
    <w:rsid w:val="002042F6"/>
    <w:rsid w:val="0020436A"/>
    <w:rsid w:val="002044AF"/>
    <w:rsid w:val="0020479B"/>
    <w:rsid w:val="00204805"/>
    <w:rsid w:val="002048CF"/>
    <w:rsid w:val="00204DB1"/>
    <w:rsid w:val="00204DFF"/>
    <w:rsid w:val="002050F4"/>
    <w:rsid w:val="002053BE"/>
    <w:rsid w:val="002057FF"/>
    <w:rsid w:val="00205DF0"/>
    <w:rsid w:val="00205F11"/>
    <w:rsid w:val="00205F30"/>
    <w:rsid w:val="00205F5D"/>
    <w:rsid w:val="00207031"/>
    <w:rsid w:val="0020717F"/>
    <w:rsid w:val="00207FE6"/>
    <w:rsid w:val="002103BC"/>
    <w:rsid w:val="00211560"/>
    <w:rsid w:val="0021158C"/>
    <w:rsid w:val="00212145"/>
    <w:rsid w:val="002122C7"/>
    <w:rsid w:val="002124B7"/>
    <w:rsid w:val="002125AF"/>
    <w:rsid w:val="00212A44"/>
    <w:rsid w:val="00212CB6"/>
    <w:rsid w:val="0021301B"/>
    <w:rsid w:val="00213391"/>
    <w:rsid w:val="00213500"/>
    <w:rsid w:val="00213596"/>
    <w:rsid w:val="0021380D"/>
    <w:rsid w:val="002144DF"/>
    <w:rsid w:val="0021471D"/>
    <w:rsid w:val="002155C4"/>
    <w:rsid w:val="00215953"/>
    <w:rsid w:val="00215C06"/>
    <w:rsid w:val="00215EAE"/>
    <w:rsid w:val="00216195"/>
    <w:rsid w:val="00216209"/>
    <w:rsid w:val="00216739"/>
    <w:rsid w:val="00216BFF"/>
    <w:rsid w:val="00216CDC"/>
    <w:rsid w:val="00216DDE"/>
    <w:rsid w:val="0021701A"/>
    <w:rsid w:val="00217861"/>
    <w:rsid w:val="00217A38"/>
    <w:rsid w:val="00217AA7"/>
    <w:rsid w:val="00220189"/>
    <w:rsid w:val="0022019C"/>
    <w:rsid w:val="00220495"/>
    <w:rsid w:val="00220572"/>
    <w:rsid w:val="002207D9"/>
    <w:rsid w:val="00220829"/>
    <w:rsid w:val="00220BAC"/>
    <w:rsid w:val="00220C1A"/>
    <w:rsid w:val="002210EC"/>
    <w:rsid w:val="0022117A"/>
    <w:rsid w:val="0022137A"/>
    <w:rsid w:val="002214DB"/>
    <w:rsid w:val="00221851"/>
    <w:rsid w:val="00221A4A"/>
    <w:rsid w:val="0022236D"/>
    <w:rsid w:val="0022254A"/>
    <w:rsid w:val="00222736"/>
    <w:rsid w:val="00222851"/>
    <w:rsid w:val="00222ADE"/>
    <w:rsid w:val="00222CA8"/>
    <w:rsid w:val="00222E88"/>
    <w:rsid w:val="002235B2"/>
    <w:rsid w:val="002237E6"/>
    <w:rsid w:val="002244C3"/>
    <w:rsid w:val="00224723"/>
    <w:rsid w:val="0022474E"/>
    <w:rsid w:val="00224B30"/>
    <w:rsid w:val="00224B9F"/>
    <w:rsid w:val="00224CE6"/>
    <w:rsid w:val="00224EE5"/>
    <w:rsid w:val="0022526F"/>
    <w:rsid w:val="002255DF"/>
    <w:rsid w:val="00225C63"/>
    <w:rsid w:val="002261B4"/>
    <w:rsid w:val="00226650"/>
    <w:rsid w:val="002267F4"/>
    <w:rsid w:val="00226F96"/>
    <w:rsid w:val="00227568"/>
    <w:rsid w:val="00227798"/>
    <w:rsid w:val="002277CA"/>
    <w:rsid w:val="0022790B"/>
    <w:rsid w:val="00227A3E"/>
    <w:rsid w:val="00227A7A"/>
    <w:rsid w:val="00227A9A"/>
    <w:rsid w:val="00227C8E"/>
    <w:rsid w:val="00227CC2"/>
    <w:rsid w:val="00227DFE"/>
    <w:rsid w:val="00227F32"/>
    <w:rsid w:val="0023001A"/>
    <w:rsid w:val="00230094"/>
    <w:rsid w:val="002300E5"/>
    <w:rsid w:val="0023052E"/>
    <w:rsid w:val="00230977"/>
    <w:rsid w:val="00230B33"/>
    <w:rsid w:val="0023104C"/>
    <w:rsid w:val="002312E3"/>
    <w:rsid w:val="00231565"/>
    <w:rsid w:val="00231662"/>
    <w:rsid w:val="00231875"/>
    <w:rsid w:val="0023190C"/>
    <w:rsid w:val="00231CBB"/>
    <w:rsid w:val="002321EA"/>
    <w:rsid w:val="00232352"/>
    <w:rsid w:val="002324CB"/>
    <w:rsid w:val="00232DD7"/>
    <w:rsid w:val="00233A6D"/>
    <w:rsid w:val="00233DBF"/>
    <w:rsid w:val="00234AD9"/>
    <w:rsid w:val="002352DB"/>
    <w:rsid w:val="002356F3"/>
    <w:rsid w:val="00235A40"/>
    <w:rsid w:val="00235C6D"/>
    <w:rsid w:val="00235E6A"/>
    <w:rsid w:val="002367BE"/>
    <w:rsid w:val="002367F0"/>
    <w:rsid w:val="00236890"/>
    <w:rsid w:val="00236EA0"/>
    <w:rsid w:val="002371C3"/>
    <w:rsid w:val="00237705"/>
    <w:rsid w:val="00237C31"/>
    <w:rsid w:val="00237F79"/>
    <w:rsid w:val="00237FC2"/>
    <w:rsid w:val="00240517"/>
    <w:rsid w:val="002406B2"/>
    <w:rsid w:val="002408A7"/>
    <w:rsid w:val="00240CB9"/>
    <w:rsid w:val="00241200"/>
    <w:rsid w:val="00241946"/>
    <w:rsid w:val="00241ADC"/>
    <w:rsid w:val="00241C83"/>
    <w:rsid w:val="0024227E"/>
    <w:rsid w:val="00242306"/>
    <w:rsid w:val="00242539"/>
    <w:rsid w:val="00242627"/>
    <w:rsid w:val="00242665"/>
    <w:rsid w:val="00242BD6"/>
    <w:rsid w:val="00242C14"/>
    <w:rsid w:val="00243161"/>
    <w:rsid w:val="00243519"/>
    <w:rsid w:val="00243846"/>
    <w:rsid w:val="0024391D"/>
    <w:rsid w:val="00244017"/>
    <w:rsid w:val="002442C2"/>
    <w:rsid w:val="00244497"/>
    <w:rsid w:val="00244600"/>
    <w:rsid w:val="0024460F"/>
    <w:rsid w:val="002448F8"/>
    <w:rsid w:val="00244D09"/>
    <w:rsid w:val="00244D45"/>
    <w:rsid w:val="00245324"/>
    <w:rsid w:val="0024587E"/>
    <w:rsid w:val="00245904"/>
    <w:rsid w:val="002459DC"/>
    <w:rsid w:val="00245A6B"/>
    <w:rsid w:val="00245C3D"/>
    <w:rsid w:val="00245E50"/>
    <w:rsid w:val="00245E90"/>
    <w:rsid w:val="00246465"/>
    <w:rsid w:val="0024660C"/>
    <w:rsid w:val="00246DE0"/>
    <w:rsid w:val="00246F41"/>
    <w:rsid w:val="00246F93"/>
    <w:rsid w:val="002473E2"/>
    <w:rsid w:val="00247562"/>
    <w:rsid w:val="002476D3"/>
    <w:rsid w:val="00247C8C"/>
    <w:rsid w:val="0025012A"/>
    <w:rsid w:val="00250297"/>
    <w:rsid w:val="0025030E"/>
    <w:rsid w:val="002508AC"/>
    <w:rsid w:val="00250E2F"/>
    <w:rsid w:val="002512AC"/>
    <w:rsid w:val="00251C18"/>
    <w:rsid w:val="00251C26"/>
    <w:rsid w:val="0025205C"/>
    <w:rsid w:val="00252161"/>
    <w:rsid w:val="0025225D"/>
    <w:rsid w:val="0025232B"/>
    <w:rsid w:val="00252E4A"/>
    <w:rsid w:val="00252F79"/>
    <w:rsid w:val="002534FC"/>
    <w:rsid w:val="0025380E"/>
    <w:rsid w:val="0025409E"/>
    <w:rsid w:val="002544B8"/>
    <w:rsid w:val="00254D9F"/>
    <w:rsid w:val="00254F11"/>
    <w:rsid w:val="0025504B"/>
    <w:rsid w:val="00255219"/>
    <w:rsid w:val="002553DF"/>
    <w:rsid w:val="00255409"/>
    <w:rsid w:val="0025623A"/>
    <w:rsid w:val="00256617"/>
    <w:rsid w:val="0025686E"/>
    <w:rsid w:val="002569B3"/>
    <w:rsid w:val="002569EE"/>
    <w:rsid w:val="00256E94"/>
    <w:rsid w:val="00257181"/>
    <w:rsid w:val="00257364"/>
    <w:rsid w:val="00257393"/>
    <w:rsid w:val="002576C5"/>
    <w:rsid w:val="002579FF"/>
    <w:rsid w:val="00257A7B"/>
    <w:rsid w:val="00257E2B"/>
    <w:rsid w:val="002608D3"/>
    <w:rsid w:val="00260931"/>
    <w:rsid w:val="00260A8A"/>
    <w:rsid w:val="00260CB2"/>
    <w:rsid w:val="002611A0"/>
    <w:rsid w:val="00261327"/>
    <w:rsid w:val="0026185D"/>
    <w:rsid w:val="00261F22"/>
    <w:rsid w:val="0026225D"/>
    <w:rsid w:val="002627AC"/>
    <w:rsid w:val="002628D7"/>
    <w:rsid w:val="00262A57"/>
    <w:rsid w:val="00262C2B"/>
    <w:rsid w:val="00262E26"/>
    <w:rsid w:val="00262FE3"/>
    <w:rsid w:val="002632E8"/>
    <w:rsid w:val="0026350D"/>
    <w:rsid w:val="00263B13"/>
    <w:rsid w:val="002641F2"/>
    <w:rsid w:val="00264784"/>
    <w:rsid w:val="0026541F"/>
    <w:rsid w:val="002654C2"/>
    <w:rsid w:val="00265691"/>
    <w:rsid w:val="002656A0"/>
    <w:rsid w:val="002658B7"/>
    <w:rsid w:val="00265A93"/>
    <w:rsid w:val="00265BDA"/>
    <w:rsid w:val="00266276"/>
    <w:rsid w:val="00266303"/>
    <w:rsid w:val="0026638C"/>
    <w:rsid w:val="002666C3"/>
    <w:rsid w:val="00266972"/>
    <w:rsid w:val="00266BEE"/>
    <w:rsid w:val="002670CF"/>
    <w:rsid w:val="002674FA"/>
    <w:rsid w:val="002677BB"/>
    <w:rsid w:val="00267CE5"/>
    <w:rsid w:val="00267E1A"/>
    <w:rsid w:val="00267E81"/>
    <w:rsid w:val="0027057F"/>
    <w:rsid w:val="0027075F"/>
    <w:rsid w:val="00270B56"/>
    <w:rsid w:val="00271108"/>
    <w:rsid w:val="002714C7"/>
    <w:rsid w:val="00271C7B"/>
    <w:rsid w:val="00271D52"/>
    <w:rsid w:val="00271EDF"/>
    <w:rsid w:val="00271FD4"/>
    <w:rsid w:val="002725B5"/>
    <w:rsid w:val="002729CB"/>
    <w:rsid w:val="00272A4E"/>
    <w:rsid w:val="00272D17"/>
    <w:rsid w:val="00272F50"/>
    <w:rsid w:val="002730A4"/>
    <w:rsid w:val="002731E8"/>
    <w:rsid w:val="0027385F"/>
    <w:rsid w:val="00273B6E"/>
    <w:rsid w:val="00273F07"/>
    <w:rsid w:val="0027406A"/>
    <w:rsid w:val="00274071"/>
    <w:rsid w:val="0027476F"/>
    <w:rsid w:val="002747EB"/>
    <w:rsid w:val="00275021"/>
    <w:rsid w:val="002751B9"/>
    <w:rsid w:val="00275578"/>
    <w:rsid w:val="002755FA"/>
    <w:rsid w:val="0027567B"/>
    <w:rsid w:val="00275958"/>
    <w:rsid w:val="00275BC0"/>
    <w:rsid w:val="002760F0"/>
    <w:rsid w:val="00276958"/>
    <w:rsid w:val="00276B70"/>
    <w:rsid w:val="00276E36"/>
    <w:rsid w:val="00276FEB"/>
    <w:rsid w:val="0027703A"/>
    <w:rsid w:val="0027721F"/>
    <w:rsid w:val="002772F2"/>
    <w:rsid w:val="00277521"/>
    <w:rsid w:val="002775EF"/>
    <w:rsid w:val="002778C3"/>
    <w:rsid w:val="00277AF1"/>
    <w:rsid w:val="00277DA6"/>
    <w:rsid w:val="00277FEF"/>
    <w:rsid w:val="00280224"/>
    <w:rsid w:val="0028029B"/>
    <w:rsid w:val="00280426"/>
    <w:rsid w:val="00280592"/>
    <w:rsid w:val="00280979"/>
    <w:rsid w:val="002811D8"/>
    <w:rsid w:val="002817E2"/>
    <w:rsid w:val="002817F5"/>
    <w:rsid w:val="00281893"/>
    <w:rsid w:val="002819CA"/>
    <w:rsid w:val="00281ABB"/>
    <w:rsid w:val="00281C80"/>
    <w:rsid w:val="002823A5"/>
    <w:rsid w:val="00282F6A"/>
    <w:rsid w:val="0028302E"/>
    <w:rsid w:val="00283067"/>
    <w:rsid w:val="0028327C"/>
    <w:rsid w:val="00283390"/>
    <w:rsid w:val="0028339F"/>
    <w:rsid w:val="0028358D"/>
    <w:rsid w:val="002836A8"/>
    <w:rsid w:val="002839D5"/>
    <w:rsid w:val="00283D82"/>
    <w:rsid w:val="00283DAD"/>
    <w:rsid w:val="0028442E"/>
    <w:rsid w:val="002846A5"/>
    <w:rsid w:val="00284A67"/>
    <w:rsid w:val="00285498"/>
    <w:rsid w:val="00285555"/>
    <w:rsid w:val="002868A8"/>
    <w:rsid w:val="002869AA"/>
    <w:rsid w:val="00286C07"/>
    <w:rsid w:val="00286D71"/>
    <w:rsid w:val="00287191"/>
    <w:rsid w:val="002874B2"/>
    <w:rsid w:val="0028790D"/>
    <w:rsid w:val="002879FF"/>
    <w:rsid w:val="00287A8F"/>
    <w:rsid w:val="00287DCE"/>
    <w:rsid w:val="00290080"/>
    <w:rsid w:val="00290460"/>
    <w:rsid w:val="00290475"/>
    <w:rsid w:val="00290639"/>
    <w:rsid w:val="0029069F"/>
    <w:rsid w:val="00290DC5"/>
    <w:rsid w:val="00290F38"/>
    <w:rsid w:val="00291110"/>
    <w:rsid w:val="00291169"/>
    <w:rsid w:val="002918AB"/>
    <w:rsid w:val="00291955"/>
    <w:rsid w:val="002922C0"/>
    <w:rsid w:val="00292CDB"/>
    <w:rsid w:val="00292D0C"/>
    <w:rsid w:val="00292EA5"/>
    <w:rsid w:val="00292FC8"/>
    <w:rsid w:val="0029342D"/>
    <w:rsid w:val="002935AB"/>
    <w:rsid w:val="0029371A"/>
    <w:rsid w:val="0029393E"/>
    <w:rsid w:val="00293B43"/>
    <w:rsid w:val="002940B1"/>
    <w:rsid w:val="00294CAE"/>
    <w:rsid w:val="00295023"/>
    <w:rsid w:val="0029505F"/>
    <w:rsid w:val="00295198"/>
    <w:rsid w:val="002952D9"/>
    <w:rsid w:val="0029566A"/>
    <w:rsid w:val="002961B2"/>
    <w:rsid w:val="0029623B"/>
    <w:rsid w:val="002963D8"/>
    <w:rsid w:val="00296490"/>
    <w:rsid w:val="002965CF"/>
    <w:rsid w:val="002967EB"/>
    <w:rsid w:val="00296A4C"/>
    <w:rsid w:val="00296C6B"/>
    <w:rsid w:val="00296DBE"/>
    <w:rsid w:val="00296E96"/>
    <w:rsid w:val="00296FCE"/>
    <w:rsid w:val="0029728A"/>
    <w:rsid w:val="002973F6"/>
    <w:rsid w:val="002976F4"/>
    <w:rsid w:val="002976FA"/>
    <w:rsid w:val="002977B5"/>
    <w:rsid w:val="002978A6"/>
    <w:rsid w:val="00297932"/>
    <w:rsid w:val="00297AAF"/>
    <w:rsid w:val="00297F03"/>
    <w:rsid w:val="00297FD9"/>
    <w:rsid w:val="002A07B8"/>
    <w:rsid w:val="002A07C8"/>
    <w:rsid w:val="002A10CD"/>
    <w:rsid w:val="002A1274"/>
    <w:rsid w:val="002A129F"/>
    <w:rsid w:val="002A155E"/>
    <w:rsid w:val="002A1C12"/>
    <w:rsid w:val="002A27D2"/>
    <w:rsid w:val="002A28CC"/>
    <w:rsid w:val="002A29EB"/>
    <w:rsid w:val="002A2AA5"/>
    <w:rsid w:val="002A3189"/>
    <w:rsid w:val="002A3569"/>
    <w:rsid w:val="002A3D13"/>
    <w:rsid w:val="002A42F2"/>
    <w:rsid w:val="002A4526"/>
    <w:rsid w:val="002A4568"/>
    <w:rsid w:val="002A4A58"/>
    <w:rsid w:val="002A4B73"/>
    <w:rsid w:val="002A4F67"/>
    <w:rsid w:val="002A515E"/>
    <w:rsid w:val="002A529E"/>
    <w:rsid w:val="002A5EBE"/>
    <w:rsid w:val="002A6314"/>
    <w:rsid w:val="002A68D6"/>
    <w:rsid w:val="002A6A46"/>
    <w:rsid w:val="002A6AD4"/>
    <w:rsid w:val="002A6DEE"/>
    <w:rsid w:val="002A6E12"/>
    <w:rsid w:val="002A705B"/>
    <w:rsid w:val="002A75E7"/>
    <w:rsid w:val="002A784C"/>
    <w:rsid w:val="002A78AF"/>
    <w:rsid w:val="002A7A0C"/>
    <w:rsid w:val="002B03C3"/>
    <w:rsid w:val="002B0408"/>
    <w:rsid w:val="002B081E"/>
    <w:rsid w:val="002B0CA2"/>
    <w:rsid w:val="002B1219"/>
    <w:rsid w:val="002B124E"/>
    <w:rsid w:val="002B1748"/>
    <w:rsid w:val="002B1813"/>
    <w:rsid w:val="002B188B"/>
    <w:rsid w:val="002B1F39"/>
    <w:rsid w:val="002B24AE"/>
    <w:rsid w:val="002B2A8C"/>
    <w:rsid w:val="002B2FE2"/>
    <w:rsid w:val="002B3181"/>
    <w:rsid w:val="002B3FD6"/>
    <w:rsid w:val="002B42A6"/>
    <w:rsid w:val="002B440A"/>
    <w:rsid w:val="002B453F"/>
    <w:rsid w:val="002B4AD9"/>
    <w:rsid w:val="002B4B99"/>
    <w:rsid w:val="002B4BF7"/>
    <w:rsid w:val="002B51C5"/>
    <w:rsid w:val="002B5411"/>
    <w:rsid w:val="002B544B"/>
    <w:rsid w:val="002B57D1"/>
    <w:rsid w:val="002B5822"/>
    <w:rsid w:val="002B5DD1"/>
    <w:rsid w:val="002B5F73"/>
    <w:rsid w:val="002B6327"/>
    <w:rsid w:val="002B6842"/>
    <w:rsid w:val="002B6AF9"/>
    <w:rsid w:val="002B6B76"/>
    <w:rsid w:val="002B6F0E"/>
    <w:rsid w:val="002B715D"/>
    <w:rsid w:val="002B7215"/>
    <w:rsid w:val="002C005B"/>
    <w:rsid w:val="002C00BC"/>
    <w:rsid w:val="002C04A7"/>
    <w:rsid w:val="002C070E"/>
    <w:rsid w:val="002C0D7D"/>
    <w:rsid w:val="002C12FA"/>
    <w:rsid w:val="002C211D"/>
    <w:rsid w:val="002C266A"/>
    <w:rsid w:val="002C27AD"/>
    <w:rsid w:val="002C2AEF"/>
    <w:rsid w:val="002C2B2D"/>
    <w:rsid w:val="002C2BEE"/>
    <w:rsid w:val="002C2EE7"/>
    <w:rsid w:val="002C330D"/>
    <w:rsid w:val="002C3475"/>
    <w:rsid w:val="002C3CFD"/>
    <w:rsid w:val="002C3D12"/>
    <w:rsid w:val="002C4596"/>
    <w:rsid w:val="002C4B64"/>
    <w:rsid w:val="002C4BA6"/>
    <w:rsid w:val="002C4E93"/>
    <w:rsid w:val="002C4EBD"/>
    <w:rsid w:val="002C4F9E"/>
    <w:rsid w:val="002C6A89"/>
    <w:rsid w:val="002C6BA0"/>
    <w:rsid w:val="002C6C27"/>
    <w:rsid w:val="002C6D7B"/>
    <w:rsid w:val="002C6FE4"/>
    <w:rsid w:val="002C71E3"/>
    <w:rsid w:val="002C78E5"/>
    <w:rsid w:val="002C7A64"/>
    <w:rsid w:val="002C7F1B"/>
    <w:rsid w:val="002D020D"/>
    <w:rsid w:val="002D0419"/>
    <w:rsid w:val="002D0444"/>
    <w:rsid w:val="002D0580"/>
    <w:rsid w:val="002D05ED"/>
    <w:rsid w:val="002D0C47"/>
    <w:rsid w:val="002D0E14"/>
    <w:rsid w:val="002D22EC"/>
    <w:rsid w:val="002D2480"/>
    <w:rsid w:val="002D2536"/>
    <w:rsid w:val="002D269F"/>
    <w:rsid w:val="002D307A"/>
    <w:rsid w:val="002D309F"/>
    <w:rsid w:val="002D376B"/>
    <w:rsid w:val="002D3A0C"/>
    <w:rsid w:val="002D3B69"/>
    <w:rsid w:val="002D3BF6"/>
    <w:rsid w:val="002D3C02"/>
    <w:rsid w:val="002D3DA6"/>
    <w:rsid w:val="002D3DDF"/>
    <w:rsid w:val="002D4079"/>
    <w:rsid w:val="002D4326"/>
    <w:rsid w:val="002D4642"/>
    <w:rsid w:val="002D4654"/>
    <w:rsid w:val="002D48BF"/>
    <w:rsid w:val="002D4B51"/>
    <w:rsid w:val="002D4CB8"/>
    <w:rsid w:val="002D4CF1"/>
    <w:rsid w:val="002D4DA6"/>
    <w:rsid w:val="002D4E07"/>
    <w:rsid w:val="002D4EED"/>
    <w:rsid w:val="002D516A"/>
    <w:rsid w:val="002D51C2"/>
    <w:rsid w:val="002D52D3"/>
    <w:rsid w:val="002D570F"/>
    <w:rsid w:val="002D5849"/>
    <w:rsid w:val="002D5C4B"/>
    <w:rsid w:val="002D5FC3"/>
    <w:rsid w:val="002D5FF8"/>
    <w:rsid w:val="002D6626"/>
    <w:rsid w:val="002D6B74"/>
    <w:rsid w:val="002D6E9C"/>
    <w:rsid w:val="002D7E75"/>
    <w:rsid w:val="002D7EFB"/>
    <w:rsid w:val="002E00D7"/>
    <w:rsid w:val="002E0153"/>
    <w:rsid w:val="002E0AE6"/>
    <w:rsid w:val="002E0B27"/>
    <w:rsid w:val="002E1556"/>
    <w:rsid w:val="002E197C"/>
    <w:rsid w:val="002E2092"/>
    <w:rsid w:val="002E225A"/>
    <w:rsid w:val="002E22B5"/>
    <w:rsid w:val="002E25E0"/>
    <w:rsid w:val="002E2AAF"/>
    <w:rsid w:val="002E2E18"/>
    <w:rsid w:val="002E2FC7"/>
    <w:rsid w:val="002E3406"/>
    <w:rsid w:val="002E3A06"/>
    <w:rsid w:val="002E410F"/>
    <w:rsid w:val="002E4461"/>
    <w:rsid w:val="002E44A2"/>
    <w:rsid w:val="002E4624"/>
    <w:rsid w:val="002E4B51"/>
    <w:rsid w:val="002E501D"/>
    <w:rsid w:val="002E508E"/>
    <w:rsid w:val="002E57A5"/>
    <w:rsid w:val="002E5A05"/>
    <w:rsid w:val="002E5C75"/>
    <w:rsid w:val="002E5F8A"/>
    <w:rsid w:val="002E5FB5"/>
    <w:rsid w:val="002E6441"/>
    <w:rsid w:val="002E648B"/>
    <w:rsid w:val="002E6756"/>
    <w:rsid w:val="002E6AC6"/>
    <w:rsid w:val="002E6D3B"/>
    <w:rsid w:val="002E7004"/>
    <w:rsid w:val="002E7252"/>
    <w:rsid w:val="002E75A4"/>
    <w:rsid w:val="002E7621"/>
    <w:rsid w:val="002E7792"/>
    <w:rsid w:val="002F0260"/>
    <w:rsid w:val="002F078B"/>
    <w:rsid w:val="002F0D97"/>
    <w:rsid w:val="002F140B"/>
    <w:rsid w:val="002F14AB"/>
    <w:rsid w:val="002F1D34"/>
    <w:rsid w:val="002F21D6"/>
    <w:rsid w:val="002F2561"/>
    <w:rsid w:val="002F325C"/>
    <w:rsid w:val="002F37E8"/>
    <w:rsid w:val="002F3CCC"/>
    <w:rsid w:val="002F412C"/>
    <w:rsid w:val="002F413D"/>
    <w:rsid w:val="002F4A5C"/>
    <w:rsid w:val="002F537E"/>
    <w:rsid w:val="002F5906"/>
    <w:rsid w:val="002F5D09"/>
    <w:rsid w:val="002F5DA3"/>
    <w:rsid w:val="002F5F42"/>
    <w:rsid w:val="002F6025"/>
    <w:rsid w:val="002F62CB"/>
    <w:rsid w:val="002F6C5C"/>
    <w:rsid w:val="002F7221"/>
    <w:rsid w:val="002F72E6"/>
    <w:rsid w:val="002F731D"/>
    <w:rsid w:val="002F745D"/>
    <w:rsid w:val="002F7A04"/>
    <w:rsid w:val="002F7BFE"/>
    <w:rsid w:val="0030030F"/>
    <w:rsid w:val="003006E6"/>
    <w:rsid w:val="003006F6"/>
    <w:rsid w:val="00300AD5"/>
    <w:rsid w:val="00300CED"/>
    <w:rsid w:val="0030126D"/>
    <w:rsid w:val="00301355"/>
    <w:rsid w:val="003015C6"/>
    <w:rsid w:val="00301835"/>
    <w:rsid w:val="00301AD8"/>
    <w:rsid w:val="00301C08"/>
    <w:rsid w:val="00301D4A"/>
    <w:rsid w:val="00301E0D"/>
    <w:rsid w:val="00301EA9"/>
    <w:rsid w:val="00302000"/>
    <w:rsid w:val="00302026"/>
    <w:rsid w:val="003028AD"/>
    <w:rsid w:val="00302B50"/>
    <w:rsid w:val="00303349"/>
    <w:rsid w:val="003033F7"/>
    <w:rsid w:val="003036DA"/>
    <w:rsid w:val="00304071"/>
    <w:rsid w:val="003041B7"/>
    <w:rsid w:val="0030444B"/>
    <w:rsid w:val="0030457B"/>
    <w:rsid w:val="00304642"/>
    <w:rsid w:val="00304912"/>
    <w:rsid w:val="00304B9C"/>
    <w:rsid w:val="00304EEC"/>
    <w:rsid w:val="00305153"/>
    <w:rsid w:val="003051A6"/>
    <w:rsid w:val="00305407"/>
    <w:rsid w:val="00305C31"/>
    <w:rsid w:val="00305EFA"/>
    <w:rsid w:val="003065F2"/>
    <w:rsid w:val="003067E4"/>
    <w:rsid w:val="00306CBD"/>
    <w:rsid w:val="00306D6C"/>
    <w:rsid w:val="00306D88"/>
    <w:rsid w:val="00306DA8"/>
    <w:rsid w:val="00307485"/>
    <w:rsid w:val="003075AD"/>
    <w:rsid w:val="003078CD"/>
    <w:rsid w:val="0031003B"/>
    <w:rsid w:val="00310275"/>
    <w:rsid w:val="0031071A"/>
    <w:rsid w:val="003107DB"/>
    <w:rsid w:val="00310C2E"/>
    <w:rsid w:val="00311286"/>
    <w:rsid w:val="003113EE"/>
    <w:rsid w:val="0031217A"/>
    <w:rsid w:val="00312670"/>
    <w:rsid w:val="003128C1"/>
    <w:rsid w:val="00312ACC"/>
    <w:rsid w:val="00312CC6"/>
    <w:rsid w:val="0031310F"/>
    <w:rsid w:val="0031336C"/>
    <w:rsid w:val="003134BD"/>
    <w:rsid w:val="0031355D"/>
    <w:rsid w:val="0031360B"/>
    <w:rsid w:val="00313640"/>
    <w:rsid w:val="003140E8"/>
    <w:rsid w:val="00314308"/>
    <w:rsid w:val="003146FA"/>
    <w:rsid w:val="00314C89"/>
    <w:rsid w:val="00314DF3"/>
    <w:rsid w:val="00314E4B"/>
    <w:rsid w:val="003151DD"/>
    <w:rsid w:val="00315DFC"/>
    <w:rsid w:val="00315E11"/>
    <w:rsid w:val="00315FEC"/>
    <w:rsid w:val="003160C0"/>
    <w:rsid w:val="00316422"/>
    <w:rsid w:val="003168E9"/>
    <w:rsid w:val="00316B21"/>
    <w:rsid w:val="00317326"/>
    <w:rsid w:val="00317F17"/>
    <w:rsid w:val="00320118"/>
    <w:rsid w:val="0032012C"/>
    <w:rsid w:val="003207B6"/>
    <w:rsid w:val="003209A7"/>
    <w:rsid w:val="00320A35"/>
    <w:rsid w:val="00320DAA"/>
    <w:rsid w:val="003214BD"/>
    <w:rsid w:val="0032199B"/>
    <w:rsid w:val="0032215E"/>
    <w:rsid w:val="0032275D"/>
    <w:rsid w:val="003227BA"/>
    <w:rsid w:val="00323071"/>
    <w:rsid w:val="0032374C"/>
    <w:rsid w:val="00323EEF"/>
    <w:rsid w:val="00323F33"/>
    <w:rsid w:val="0032421C"/>
    <w:rsid w:val="003246B2"/>
    <w:rsid w:val="003247D4"/>
    <w:rsid w:val="00324B88"/>
    <w:rsid w:val="00324BF5"/>
    <w:rsid w:val="00324E93"/>
    <w:rsid w:val="003250E6"/>
    <w:rsid w:val="00325120"/>
    <w:rsid w:val="0032550F"/>
    <w:rsid w:val="00325908"/>
    <w:rsid w:val="00325920"/>
    <w:rsid w:val="00325E05"/>
    <w:rsid w:val="00325EE8"/>
    <w:rsid w:val="00326670"/>
    <w:rsid w:val="0032671A"/>
    <w:rsid w:val="00326B82"/>
    <w:rsid w:val="00327090"/>
    <w:rsid w:val="0032719B"/>
    <w:rsid w:val="003275E1"/>
    <w:rsid w:val="003279A8"/>
    <w:rsid w:val="00327CCE"/>
    <w:rsid w:val="0033003A"/>
    <w:rsid w:val="00331116"/>
    <w:rsid w:val="0033116F"/>
    <w:rsid w:val="0033156B"/>
    <w:rsid w:val="00331661"/>
    <w:rsid w:val="003319B9"/>
    <w:rsid w:val="00331C45"/>
    <w:rsid w:val="00331FA0"/>
    <w:rsid w:val="00332107"/>
    <w:rsid w:val="00332123"/>
    <w:rsid w:val="003328D4"/>
    <w:rsid w:val="00332916"/>
    <w:rsid w:val="003329E5"/>
    <w:rsid w:val="00332B24"/>
    <w:rsid w:val="00332B63"/>
    <w:rsid w:val="003330D1"/>
    <w:rsid w:val="0033311C"/>
    <w:rsid w:val="003334B0"/>
    <w:rsid w:val="0033370D"/>
    <w:rsid w:val="00333DEE"/>
    <w:rsid w:val="00334084"/>
    <w:rsid w:val="00334A9F"/>
    <w:rsid w:val="003352D1"/>
    <w:rsid w:val="00335397"/>
    <w:rsid w:val="00335486"/>
    <w:rsid w:val="00335A5B"/>
    <w:rsid w:val="00335AC2"/>
    <w:rsid w:val="003362EE"/>
    <w:rsid w:val="003376D1"/>
    <w:rsid w:val="00337B14"/>
    <w:rsid w:val="0034023C"/>
    <w:rsid w:val="00340A42"/>
    <w:rsid w:val="00340B71"/>
    <w:rsid w:val="00340D5D"/>
    <w:rsid w:val="003411F0"/>
    <w:rsid w:val="00341A07"/>
    <w:rsid w:val="00341C65"/>
    <w:rsid w:val="00342775"/>
    <w:rsid w:val="0034295A"/>
    <w:rsid w:val="003431E8"/>
    <w:rsid w:val="003431F2"/>
    <w:rsid w:val="003432E9"/>
    <w:rsid w:val="00343473"/>
    <w:rsid w:val="0034370D"/>
    <w:rsid w:val="0034377F"/>
    <w:rsid w:val="00343CCE"/>
    <w:rsid w:val="00343D4E"/>
    <w:rsid w:val="0034486A"/>
    <w:rsid w:val="00344998"/>
    <w:rsid w:val="00344E2F"/>
    <w:rsid w:val="0034504B"/>
    <w:rsid w:val="003451CD"/>
    <w:rsid w:val="0034538C"/>
    <w:rsid w:val="003457E2"/>
    <w:rsid w:val="003457F1"/>
    <w:rsid w:val="00345B71"/>
    <w:rsid w:val="00345D8A"/>
    <w:rsid w:val="00345F2B"/>
    <w:rsid w:val="00346151"/>
    <w:rsid w:val="0034622C"/>
    <w:rsid w:val="00346383"/>
    <w:rsid w:val="003463DB"/>
    <w:rsid w:val="00346B2F"/>
    <w:rsid w:val="00346CFA"/>
    <w:rsid w:val="00346DE3"/>
    <w:rsid w:val="003470DA"/>
    <w:rsid w:val="003472E5"/>
    <w:rsid w:val="0034745B"/>
    <w:rsid w:val="00347552"/>
    <w:rsid w:val="00350154"/>
    <w:rsid w:val="00350431"/>
    <w:rsid w:val="00350516"/>
    <w:rsid w:val="0035064E"/>
    <w:rsid w:val="00350EF1"/>
    <w:rsid w:val="00351100"/>
    <w:rsid w:val="00351508"/>
    <w:rsid w:val="0035157F"/>
    <w:rsid w:val="00351931"/>
    <w:rsid w:val="00351DC5"/>
    <w:rsid w:val="0035204F"/>
    <w:rsid w:val="003526E3"/>
    <w:rsid w:val="00352A49"/>
    <w:rsid w:val="00352B53"/>
    <w:rsid w:val="00352BC2"/>
    <w:rsid w:val="00352BEC"/>
    <w:rsid w:val="00352C84"/>
    <w:rsid w:val="00352D7F"/>
    <w:rsid w:val="00353495"/>
    <w:rsid w:val="0035419F"/>
    <w:rsid w:val="003544DA"/>
    <w:rsid w:val="003545A9"/>
    <w:rsid w:val="003548A7"/>
    <w:rsid w:val="003555D6"/>
    <w:rsid w:val="00355936"/>
    <w:rsid w:val="00355F01"/>
    <w:rsid w:val="0035619C"/>
    <w:rsid w:val="003561C6"/>
    <w:rsid w:val="003561D0"/>
    <w:rsid w:val="0035656C"/>
    <w:rsid w:val="003565CB"/>
    <w:rsid w:val="00356699"/>
    <w:rsid w:val="00356897"/>
    <w:rsid w:val="00356ABA"/>
    <w:rsid w:val="00356EE0"/>
    <w:rsid w:val="00356F54"/>
    <w:rsid w:val="00356FAC"/>
    <w:rsid w:val="0035703A"/>
    <w:rsid w:val="00357040"/>
    <w:rsid w:val="00357476"/>
    <w:rsid w:val="003574FE"/>
    <w:rsid w:val="003575C2"/>
    <w:rsid w:val="003579DF"/>
    <w:rsid w:val="003600F3"/>
    <w:rsid w:val="003603D0"/>
    <w:rsid w:val="00360877"/>
    <w:rsid w:val="00360B0B"/>
    <w:rsid w:val="00360C91"/>
    <w:rsid w:val="00361037"/>
    <w:rsid w:val="00361091"/>
    <w:rsid w:val="003615B0"/>
    <w:rsid w:val="003617D4"/>
    <w:rsid w:val="00361D00"/>
    <w:rsid w:val="00361E88"/>
    <w:rsid w:val="003629B1"/>
    <w:rsid w:val="003629EC"/>
    <w:rsid w:val="00362A7B"/>
    <w:rsid w:val="00363194"/>
    <w:rsid w:val="00363887"/>
    <w:rsid w:val="00363A35"/>
    <w:rsid w:val="00363FFD"/>
    <w:rsid w:val="00364551"/>
    <w:rsid w:val="00364F68"/>
    <w:rsid w:val="003650DC"/>
    <w:rsid w:val="003651FF"/>
    <w:rsid w:val="00365B0A"/>
    <w:rsid w:val="00365F7C"/>
    <w:rsid w:val="00366345"/>
    <w:rsid w:val="003665E8"/>
    <w:rsid w:val="00366757"/>
    <w:rsid w:val="00366969"/>
    <w:rsid w:val="00366AF7"/>
    <w:rsid w:val="00366B7C"/>
    <w:rsid w:val="003670C1"/>
    <w:rsid w:val="00367547"/>
    <w:rsid w:val="00367802"/>
    <w:rsid w:val="00367C99"/>
    <w:rsid w:val="00367D50"/>
    <w:rsid w:val="00367E5C"/>
    <w:rsid w:val="00367ECD"/>
    <w:rsid w:val="00370130"/>
    <w:rsid w:val="00370297"/>
    <w:rsid w:val="003702D8"/>
    <w:rsid w:val="00370482"/>
    <w:rsid w:val="0037050B"/>
    <w:rsid w:val="003707B8"/>
    <w:rsid w:val="00370C2A"/>
    <w:rsid w:val="003710FE"/>
    <w:rsid w:val="00371265"/>
    <w:rsid w:val="0037173B"/>
    <w:rsid w:val="003719CE"/>
    <w:rsid w:val="00371AAC"/>
    <w:rsid w:val="00371B75"/>
    <w:rsid w:val="00371C24"/>
    <w:rsid w:val="00371E97"/>
    <w:rsid w:val="00371EFD"/>
    <w:rsid w:val="00372048"/>
    <w:rsid w:val="00372F7A"/>
    <w:rsid w:val="00373530"/>
    <w:rsid w:val="003735EE"/>
    <w:rsid w:val="00373B93"/>
    <w:rsid w:val="00373D69"/>
    <w:rsid w:val="00373EFB"/>
    <w:rsid w:val="00374248"/>
    <w:rsid w:val="0037458D"/>
    <w:rsid w:val="00374631"/>
    <w:rsid w:val="0037471F"/>
    <w:rsid w:val="0037473C"/>
    <w:rsid w:val="00374CB3"/>
    <w:rsid w:val="00374E60"/>
    <w:rsid w:val="00374F22"/>
    <w:rsid w:val="003750BF"/>
    <w:rsid w:val="00375D27"/>
    <w:rsid w:val="00375F02"/>
    <w:rsid w:val="00376AD6"/>
    <w:rsid w:val="00376D4B"/>
    <w:rsid w:val="00376EFE"/>
    <w:rsid w:val="003771DF"/>
    <w:rsid w:val="00377643"/>
    <w:rsid w:val="00377C20"/>
    <w:rsid w:val="00377E6E"/>
    <w:rsid w:val="00380278"/>
    <w:rsid w:val="0038058C"/>
    <w:rsid w:val="00380672"/>
    <w:rsid w:val="003807CB"/>
    <w:rsid w:val="00380AA4"/>
    <w:rsid w:val="003811F3"/>
    <w:rsid w:val="00381298"/>
    <w:rsid w:val="00381665"/>
    <w:rsid w:val="003819F2"/>
    <w:rsid w:val="00381B95"/>
    <w:rsid w:val="003820A4"/>
    <w:rsid w:val="0038277F"/>
    <w:rsid w:val="00382969"/>
    <w:rsid w:val="00382BEF"/>
    <w:rsid w:val="00382E17"/>
    <w:rsid w:val="00382EBE"/>
    <w:rsid w:val="00383943"/>
    <w:rsid w:val="00383D18"/>
    <w:rsid w:val="0038482D"/>
    <w:rsid w:val="00384AEA"/>
    <w:rsid w:val="00385183"/>
    <w:rsid w:val="0038528C"/>
    <w:rsid w:val="00385950"/>
    <w:rsid w:val="00385C9D"/>
    <w:rsid w:val="00385F2C"/>
    <w:rsid w:val="00385F43"/>
    <w:rsid w:val="0038619B"/>
    <w:rsid w:val="003868A4"/>
    <w:rsid w:val="00386933"/>
    <w:rsid w:val="00386BAC"/>
    <w:rsid w:val="00386DA4"/>
    <w:rsid w:val="00386E15"/>
    <w:rsid w:val="003873C1"/>
    <w:rsid w:val="0038742D"/>
    <w:rsid w:val="00387755"/>
    <w:rsid w:val="003877D1"/>
    <w:rsid w:val="003878D1"/>
    <w:rsid w:val="00387B60"/>
    <w:rsid w:val="00387F19"/>
    <w:rsid w:val="00387F2B"/>
    <w:rsid w:val="00390A82"/>
    <w:rsid w:val="00390B1A"/>
    <w:rsid w:val="00391949"/>
    <w:rsid w:val="00391B7D"/>
    <w:rsid w:val="00391CB1"/>
    <w:rsid w:val="00391DB3"/>
    <w:rsid w:val="00392230"/>
    <w:rsid w:val="00392338"/>
    <w:rsid w:val="0039296C"/>
    <w:rsid w:val="00392AE1"/>
    <w:rsid w:val="00392AEE"/>
    <w:rsid w:val="003931DA"/>
    <w:rsid w:val="003935AC"/>
    <w:rsid w:val="00393765"/>
    <w:rsid w:val="003945B5"/>
    <w:rsid w:val="00394AB8"/>
    <w:rsid w:val="00394B8B"/>
    <w:rsid w:val="00394BC8"/>
    <w:rsid w:val="00394C43"/>
    <w:rsid w:val="00395130"/>
    <w:rsid w:val="003952C6"/>
    <w:rsid w:val="003952D3"/>
    <w:rsid w:val="0039544C"/>
    <w:rsid w:val="0039551A"/>
    <w:rsid w:val="003957AA"/>
    <w:rsid w:val="003957FF"/>
    <w:rsid w:val="00395F99"/>
    <w:rsid w:val="00396190"/>
    <w:rsid w:val="003961C7"/>
    <w:rsid w:val="00396808"/>
    <w:rsid w:val="00396879"/>
    <w:rsid w:val="00396C09"/>
    <w:rsid w:val="00397548"/>
    <w:rsid w:val="00397835"/>
    <w:rsid w:val="00397A8E"/>
    <w:rsid w:val="00397EBC"/>
    <w:rsid w:val="003A0190"/>
    <w:rsid w:val="003A0957"/>
    <w:rsid w:val="003A0A2B"/>
    <w:rsid w:val="003A0E49"/>
    <w:rsid w:val="003A159A"/>
    <w:rsid w:val="003A1FEF"/>
    <w:rsid w:val="003A20E0"/>
    <w:rsid w:val="003A2107"/>
    <w:rsid w:val="003A21AE"/>
    <w:rsid w:val="003A263F"/>
    <w:rsid w:val="003A29C0"/>
    <w:rsid w:val="003A2E32"/>
    <w:rsid w:val="003A31FD"/>
    <w:rsid w:val="003A325F"/>
    <w:rsid w:val="003A37D7"/>
    <w:rsid w:val="003A3983"/>
    <w:rsid w:val="003A3C50"/>
    <w:rsid w:val="003A3CED"/>
    <w:rsid w:val="003A3F67"/>
    <w:rsid w:val="003A4050"/>
    <w:rsid w:val="003A43F6"/>
    <w:rsid w:val="003A4667"/>
    <w:rsid w:val="003A4B07"/>
    <w:rsid w:val="003A4F4A"/>
    <w:rsid w:val="003A50E8"/>
    <w:rsid w:val="003A50F6"/>
    <w:rsid w:val="003A590B"/>
    <w:rsid w:val="003A5A6E"/>
    <w:rsid w:val="003A5DBA"/>
    <w:rsid w:val="003A5F71"/>
    <w:rsid w:val="003A60D5"/>
    <w:rsid w:val="003A689E"/>
    <w:rsid w:val="003A6AE2"/>
    <w:rsid w:val="003A6B22"/>
    <w:rsid w:val="003A70EC"/>
    <w:rsid w:val="003A73A9"/>
    <w:rsid w:val="003B023A"/>
    <w:rsid w:val="003B0283"/>
    <w:rsid w:val="003B04DB"/>
    <w:rsid w:val="003B0836"/>
    <w:rsid w:val="003B0A7D"/>
    <w:rsid w:val="003B0B5B"/>
    <w:rsid w:val="003B0C0C"/>
    <w:rsid w:val="003B0D73"/>
    <w:rsid w:val="003B0F15"/>
    <w:rsid w:val="003B0FD8"/>
    <w:rsid w:val="003B12CE"/>
    <w:rsid w:val="003B152A"/>
    <w:rsid w:val="003B158E"/>
    <w:rsid w:val="003B1665"/>
    <w:rsid w:val="003B1AF0"/>
    <w:rsid w:val="003B1D6E"/>
    <w:rsid w:val="003B2452"/>
    <w:rsid w:val="003B2ADB"/>
    <w:rsid w:val="003B2C0E"/>
    <w:rsid w:val="003B2C47"/>
    <w:rsid w:val="003B324B"/>
    <w:rsid w:val="003B329E"/>
    <w:rsid w:val="003B337D"/>
    <w:rsid w:val="003B33C0"/>
    <w:rsid w:val="003B34F1"/>
    <w:rsid w:val="003B36E7"/>
    <w:rsid w:val="003B39E5"/>
    <w:rsid w:val="003B3D3F"/>
    <w:rsid w:val="003B3E18"/>
    <w:rsid w:val="003B4043"/>
    <w:rsid w:val="003B4226"/>
    <w:rsid w:val="003B4877"/>
    <w:rsid w:val="003B5420"/>
    <w:rsid w:val="003B5542"/>
    <w:rsid w:val="003B57E0"/>
    <w:rsid w:val="003B5D2E"/>
    <w:rsid w:val="003B5F89"/>
    <w:rsid w:val="003B647C"/>
    <w:rsid w:val="003B64DC"/>
    <w:rsid w:val="003B6591"/>
    <w:rsid w:val="003B6AF9"/>
    <w:rsid w:val="003B72B5"/>
    <w:rsid w:val="003B77F9"/>
    <w:rsid w:val="003B7CA3"/>
    <w:rsid w:val="003B7F13"/>
    <w:rsid w:val="003C0596"/>
    <w:rsid w:val="003C0A30"/>
    <w:rsid w:val="003C0AE0"/>
    <w:rsid w:val="003C1093"/>
    <w:rsid w:val="003C10B8"/>
    <w:rsid w:val="003C13CB"/>
    <w:rsid w:val="003C14EF"/>
    <w:rsid w:val="003C1C73"/>
    <w:rsid w:val="003C1CC1"/>
    <w:rsid w:val="003C2CC9"/>
    <w:rsid w:val="003C2FA7"/>
    <w:rsid w:val="003C305D"/>
    <w:rsid w:val="003C3829"/>
    <w:rsid w:val="003C3B89"/>
    <w:rsid w:val="003C3CB8"/>
    <w:rsid w:val="003C3DBB"/>
    <w:rsid w:val="003C3EAF"/>
    <w:rsid w:val="003C4062"/>
    <w:rsid w:val="003C4D11"/>
    <w:rsid w:val="003C50E0"/>
    <w:rsid w:val="003C5ABA"/>
    <w:rsid w:val="003C5EFB"/>
    <w:rsid w:val="003C7042"/>
    <w:rsid w:val="003C77B3"/>
    <w:rsid w:val="003C7EEE"/>
    <w:rsid w:val="003D0376"/>
    <w:rsid w:val="003D0798"/>
    <w:rsid w:val="003D0ABF"/>
    <w:rsid w:val="003D1597"/>
    <w:rsid w:val="003D159F"/>
    <w:rsid w:val="003D15B8"/>
    <w:rsid w:val="003D2138"/>
    <w:rsid w:val="003D24E2"/>
    <w:rsid w:val="003D2513"/>
    <w:rsid w:val="003D2662"/>
    <w:rsid w:val="003D26F8"/>
    <w:rsid w:val="003D291F"/>
    <w:rsid w:val="003D2A98"/>
    <w:rsid w:val="003D2AD0"/>
    <w:rsid w:val="003D2D5E"/>
    <w:rsid w:val="003D312C"/>
    <w:rsid w:val="003D328E"/>
    <w:rsid w:val="003D3343"/>
    <w:rsid w:val="003D376E"/>
    <w:rsid w:val="003D3A4E"/>
    <w:rsid w:val="003D3CBD"/>
    <w:rsid w:val="003D40DA"/>
    <w:rsid w:val="003D4416"/>
    <w:rsid w:val="003D481E"/>
    <w:rsid w:val="003D499E"/>
    <w:rsid w:val="003D49C6"/>
    <w:rsid w:val="003D4C57"/>
    <w:rsid w:val="003D4E23"/>
    <w:rsid w:val="003D4EBD"/>
    <w:rsid w:val="003D54DC"/>
    <w:rsid w:val="003D5A7F"/>
    <w:rsid w:val="003D5AFF"/>
    <w:rsid w:val="003D5E30"/>
    <w:rsid w:val="003D5F5F"/>
    <w:rsid w:val="003D61EE"/>
    <w:rsid w:val="003D6281"/>
    <w:rsid w:val="003D65A5"/>
    <w:rsid w:val="003D6ACF"/>
    <w:rsid w:val="003D6B45"/>
    <w:rsid w:val="003D71DA"/>
    <w:rsid w:val="003D743F"/>
    <w:rsid w:val="003D78EA"/>
    <w:rsid w:val="003D7A05"/>
    <w:rsid w:val="003D7A16"/>
    <w:rsid w:val="003D7A6A"/>
    <w:rsid w:val="003D7E73"/>
    <w:rsid w:val="003D7EE2"/>
    <w:rsid w:val="003E008F"/>
    <w:rsid w:val="003E00A4"/>
    <w:rsid w:val="003E013E"/>
    <w:rsid w:val="003E01A9"/>
    <w:rsid w:val="003E074F"/>
    <w:rsid w:val="003E0994"/>
    <w:rsid w:val="003E0EC5"/>
    <w:rsid w:val="003E1265"/>
    <w:rsid w:val="003E12FD"/>
    <w:rsid w:val="003E1773"/>
    <w:rsid w:val="003E293A"/>
    <w:rsid w:val="003E2B67"/>
    <w:rsid w:val="003E2F37"/>
    <w:rsid w:val="003E3037"/>
    <w:rsid w:val="003E318E"/>
    <w:rsid w:val="003E37A0"/>
    <w:rsid w:val="003E382C"/>
    <w:rsid w:val="003E3AA4"/>
    <w:rsid w:val="003E3AE9"/>
    <w:rsid w:val="003E3D2E"/>
    <w:rsid w:val="003E3FFB"/>
    <w:rsid w:val="003E4228"/>
    <w:rsid w:val="003E495E"/>
    <w:rsid w:val="003E4DCA"/>
    <w:rsid w:val="003E4E3B"/>
    <w:rsid w:val="003E53EE"/>
    <w:rsid w:val="003E544F"/>
    <w:rsid w:val="003E586B"/>
    <w:rsid w:val="003E5C87"/>
    <w:rsid w:val="003E5CF2"/>
    <w:rsid w:val="003E616A"/>
    <w:rsid w:val="003E6A90"/>
    <w:rsid w:val="003E6EF9"/>
    <w:rsid w:val="003E6F48"/>
    <w:rsid w:val="003E75A7"/>
    <w:rsid w:val="003E7653"/>
    <w:rsid w:val="003E7A2F"/>
    <w:rsid w:val="003E7BC1"/>
    <w:rsid w:val="003E7D8F"/>
    <w:rsid w:val="003F00AD"/>
    <w:rsid w:val="003F00FA"/>
    <w:rsid w:val="003F0757"/>
    <w:rsid w:val="003F083D"/>
    <w:rsid w:val="003F086E"/>
    <w:rsid w:val="003F09E5"/>
    <w:rsid w:val="003F0D3F"/>
    <w:rsid w:val="003F0EBE"/>
    <w:rsid w:val="003F1173"/>
    <w:rsid w:val="003F117E"/>
    <w:rsid w:val="003F173F"/>
    <w:rsid w:val="003F18F5"/>
    <w:rsid w:val="003F1B32"/>
    <w:rsid w:val="003F1C10"/>
    <w:rsid w:val="003F1F46"/>
    <w:rsid w:val="003F26D3"/>
    <w:rsid w:val="003F2E82"/>
    <w:rsid w:val="003F2F17"/>
    <w:rsid w:val="003F3009"/>
    <w:rsid w:val="003F3173"/>
    <w:rsid w:val="003F3D9B"/>
    <w:rsid w:val="003F3E41"/>
    <w:rsid w:val="003F4134"/>
    <w:rsid w:val="003F419D"/>
    <w:rsid w:val="003F4317"/>
    <w:rsid w:val="003F4536"/>
    <w:rsid w:val="003F47B5"/>
    <w:rsid w:val="003F4A72"/>
    <w:rsid w:val="003F5366"/>
    <w:rsid w:val="003F536A"/>
    <w:rsid w:val="003F53F7"/>
    <w:rsid w:val="003F6920"/>
    <w:rsid w:val="003F6B2E"/>
    <w:rsid w:val="0040010C"/>
    <w:rsid w:val="0040051F"/>
    <w:rsid w:val="0040053C"/>
    <w:rsid w:val="00400D99"/>
    <w:rsid w:val="00401192"/>
    <w:rsid w:val="0040129C"/>
    <w:rsid w:val="00401508"/>
    <w:rsid w:val="0040162C"/>
    <w:rsid w:val="00402AE6"/>
    <w:rsid w:val="00403AD5"/>
    <w:rsid w:val="00403AE6"/>
    <w:rsid w:val="00403D50"/>
    <w:rsid w:val="00403D65"/>
    <w:rsid w:val="00403D96"/>
    <w:rsid w:val="00403F8F"/>
    <w:rsid w:val="004043FE"/>
    <w:rsid w:val="004044D4"/>
    <w:rsid w:val="0040454C"/>
    <w:rsid w:val="004047AF"/>
    <w:rsid w:val="004049A9"/>
    <w:rsid w:val="00404E05"/>
    <w:rsid w:val="00404EEE"/>
    <w:rsid w:val="00405215"/>
    <w:rsid w:val="004053DC"/>
    <w:rsid w:val="004054D1"/>
    <w:rsid w:val="004059AD"/>
    <w:rsid w:val="00405A10"/>
    <w:rsid w:val="00405B12"/>
    <w:rsid w:val="00405EAF"/>
    <w:rsid w:val="00405F17"/>
    <w:rsid w:val="00405FA5"/>
    <w:rsid w:val="00406C51"/>
    <w:rsid w:val="00406DB3"/>
    <w:rsid w:val="0040727F"/>
    <w:rsid w:val="00407665"/>
    <w:rsid w:val="004076A0"/>
    <w:rsid w:val="00407A23"/>
    <w:rsid w:val="00407AFC"/>
    <w:rsid w:val="00410391"/>
    <w:rsid w:val="0041045B"/>
    <w:rsid w:val="00410CCD"/>
    <w:rsid w:val="00410E69"/>
    <w:rsid w:val="0041128F"/>
    <w:rsid w:val="00411395"/>
    <w:rsid w:val="00411758"/>
    <w:rsid w:val="00411C83"/>
    <w:rsid w:val="00411E05"/>
    <w:rsid w:val="00411FCD"/>
    <w:rsid w:val="004123B2"/>
    <w:rsid w:val="0041280B"/>
    <w:rsid w:val="00412912"/>
    <w:rsid w:val="00412A01"/>
    <w:rsid w:val="00412D78"/>
    <w:rsid w:val="00412DB8"/>
    <w:rsid w:val="00412FCB"/>
    <w:rsid w:val="00413B1D"/>
    <w:rsid w:val="00413D75"/>
    <w:rsid w:val="00414BF1"/>
    <w:rsid w:val="00414C61"/>
    <w:rsid w:val="00414D04"/>
    <w:rsid w:val="00414F3D"/>
    <w:rsid w:val="00415339"/>
    <w:rsid w:val="004156FB"/>
    <w:rsid w:val="004157C5"/>
    <w:rsid w:val="00415899"/>
    <w:rsid w:val="00415FAE"/>
    <w:rsid w:val="00416B9E"/>
    <w:rsid w:val="00416BED"/>
    <w:rsid w:val="00417295"/>
    <w:rsid w:val="004173FD"/>
    <w:rsid w:val="004178AE"/>
    <w:rsid w:val="00420CA0"/>
    <w:rsid w:val="00421563"/>
    <w:rsid w:val="00421696"/>
    <w:rsid w:val="00421774"/>
    <w:rsid w:val="00421810"/>
    <w:rsid w:val="004219C4"/>
    <w:rsid w:val="00421B48"/>
    <w:rsid w:val="00421DBD"/>
    <w:rsid w:val="004220E7"/>
    <w:rsid w:val="00422318"/>
    <w:rsid w:val="00422643"/>
    <w:rsid w:val="00422871"/>
    <w:rsid w:val="004228F2"/>
    <w:rsid w:val="004233E4"/>
    <w:rsid w:val="004236E5"/>
    <w:rsid w:val="004236E6"/>
    <w:rsid w:val="0042398C"/>
    <w:rsid w:val="00423AAB"/>
    <w:rsid w:val="00423B1D"/>
    <w:rsid w:val="00423FC3"/>
    <w:rsid w:val="004242F2"/>
    <w:rsid w:val="00424ACF"/>
    <w:rsid w:val="00424CD0"/>
    <w:rsid w:val="00424D7F"/>
    <w:rsid w:val="0042556F"/>
    <w:rsid w:val="00425774"/>
    <w:rsid w:val="00425887"/>
    <w:rsid w:val="00425CDF"/>
    <w:rsid w:val="00427215"/>
    <w:rsid w:val="0042784C"/>
    <w:rsid w:val="004279B8"/>
    <w:rsid w:val="004279CA"/>
    <w:rsid w:val="00427C3C"/>
    <w:rsid w:val="00427CD2"/>
    <w:rsid w:val="00430126"/>
    <w:rsid w:val="00430D7C"/>
    <w:rsid w:val="00431328"/>
    <w:rsid w:val="00431873"/>
    <w:rsid w:val="00431DB9"/>
    <w:rsid w:val="00431F44"/>
    <w:rsid w:val="00431FC4"/>
    <w:rsid w:val="00432350"/>
    <w:rsid w:val="0043240F"/>
    <w:rsid w:val="00432790"/>
    <w:rsid w:val="00432DEC"/>
    <w:rsid w:val="00432E22"/>
    <w:rsid w:val="00432FE0"/>
    <w:rsid w:val="00433058"/>
    <w:rsid w:val="00433154"/>
    <w:rsid w:val="004334AC"/>
    <w:rsid w:val="00433518"/>
    <w:rsid w:val="004336B9"/>
    <w:rsid w:val="004336E5"/>
    <w:rsid w:val="00433BFA"/>
    <w:rsid w:val="00433E6D"/>
    <w:rsid w:val="00433F57"/>
    <w:rsid w:val="004342C1"/>
    <w:rsid w:val="004349B1"/>
    <w:rsid w:val="0043514A"/>
    <w:rsid w:val="0043515B"/>
    <w:rsid w:val="00435523"/>
    <w:rsid w:val="004358EB"/>
    <w:rsid w:val="00435FE6"/>
    <w:rsid w:val="00436194"/>
    <w:rsid w:val="0043639B"/>
    <w:rsid w:val="00436933"/>
    <w:rsid w:val="00436B3D"/>
    <w:rsid w:val="00436C31"/>
    <w:rsid w:val="00437096"/>
    <w:rsid w:val="00437204"/>
    <w:rsid w:val="00437848"/>
    <w:rsid w:val="00437A0E"/>
    <w:rsid w:val="00437AE1"/>
    <w:rsid w:val="00437D77"/>
    <w:rsid w:val="00440401"/>
    <w:rsid w:val="00440680"/>
    <w:rsid w:val="004406B5"/>
    <w:rsid w:val="00440713"/>
    <w:rsid w:val="00440B62"/>
    <w:rsid w:val="00440DDF"/>
    <w:rsid w:val="00440ED9"/>
    <w:rsid w:val="0044122B"/>
    <w:rsid w:val="00442359"/>
    <w:rsid w:val="00442407"/>
    <w:rsid w:val="004429B8"/>
    <w:rsid w:val="00442B66"/>
    <w:rsid w:val="00442D3E"/>
    <w:rsid w:val="004434C6"/>
    <w:rsid w:val="004437A9"/>
    <w:rsid w:val="00444202"/>
    <w:rsid w:val="0044441D"/>
    <w:rsid w:val="0044478F"/>
    <w:rsid w:val="00444A93"/>
    <w:rsid w:val="00444B9E"/>
    <w:rsid w:val="00444D81"/>
    <w:rsid w:val="00444E6F"/>
    <w:rsid w:val="00444EBA"/>
    <w:rsid w:val="004450F2"/>
    <w:rsid w:val="00445E65"/>
    <w:rsid w:val="0044635C"/>
    <w:rsid w:val="0044653F"/>
    <w:rsid w:val="0044665F"/>
    <w:rsid w:val="004466B9"/>
    <w:rsid w:val="00446DCF"/>
    <w:rsid w:val="00446E72"/>
    <w:rsid w:val="004471A8"/>
    <w:rsid w:val="004472B6"/>
    <w:rsid w:val="004476D8"/>
    <w:rsid w:val="00450341"/>
    <w:rsid w:val="0045035B"/>
    <w:rsid w:val="00450364"/>
    <w:rsid w:val="004504FC"/>
    <w:rsid w:val="00450862"/>
    <w:rsid w:val="00450EBB"/>
    <w:rsid w:val="00451093"/>
    <w:rsid w:val="004516AE"/>
    <w:rsid w:val="00451B5B"/>
    <w:rsid w:val="00451B88"/>
    <w:rsid w:val="004520D2"/>
    <w:rsid w:val="00452700"/>
    <w:rsid w:val="00452957"/>
    <w:rsid w:val="00452985"/>
    <w:rsid w:val="004529DD"/>
    <w:rsid w:val="00452A69"/>
    <w:rsid w:val="00452AB3"/>
    <w:rsid w:val="00452F1A"/>
    <w:rsid w:val="0045317A"/>
    <w:rsid w:val="0045323A"/>
    <w:rsid w:val="00453402"/>
    <w:rsid w:val="00453404"/>
    <w:rsid w:val="00453987"/>
    <w:rsid w:val="00453CA2"/>
    <w:rsid w:val="00454317"/>
    <w:rsid w:val="0045514C"/>
    <w:rsid w:val="004552DE"/>
    <w:rsid w:val="00455539"/>
    <w:rsid w:val="00455B9A"/>
    <w:rsid w:val="00456152"/>
    <w:rsid w:val="0045625E"/>
    <w:rsid w:val="00456272"/>
    <w:rsid w:val="0045636F"/>
    <w:rsid w:val="0045679F"/>
    <w:rsid w:val="00456A57"/>
    <w:rsid w:val="00456BA8"/>
    <w:rsid w:val="00456DD3"/>
    <w:rsid w:val="0045711C"/>
    <w:rsid w:val="00457891"/>
    <w:rsid w:val="00457983"/>
    <w:rsid w:val="00457AF1"/>
    <w:rsid w:val="00457CCC"/>
    <w:rsid w:val="004605A7"/>
    <w:rsid w:val="00460681"/>
    <w:rsid w:val="00460AFB"/>
    <w:rsid w:val="00461236"/>
    <w:rsid w:val="004614A2"/>
    <w:rsid w:val="00461610"/>
    <w:rsid w:val="00461928"/>
    <w:rsid w:val="00461A32"/>
    <w:rsid w:val="00461A6D"/>
    <w:rsid w:val="00461AC5"/>
    <w:rsid w:val="00461F54"/>
    <w:rsid w:val="004622FE"/>
    <w:rsid w:val="00462B5D"/>
    <w:rsid w:val="00462EB0"/>
    <w:rsid w:val="004630F4"/>
    <w:rsid w:val="0046310B"/>
    <w:rsid w:val="004638C2"/>
    <w:rsid w:val="004639F3"/>
    <w:rsid w:val="00463FEF"/>
    <w:rsid w:val="004643A8"/>
    <w:rsid w:val="004643CE"/>
    <w:rsid w:val="00464684"/>
    <w:rsid w:val="00464A98"/>
    <w:rsid w:val="00464BCA"/>
    <w:rsid w:val="004659BF"/>
    <w:rsid w:val="00465D20"/>
    <w:rsid w:val="0046605D"/>
    <w:rsid w:val="0046633F"/>
    <w:rsid w:val="00466540"/>
    <w:rsid w:val="004666AB"/>
    <w:rsid w:val="00466C51"/>
    <w:rsid w:val="00466DC3"/>
    <w:rsid w:val="0046767F"/>
    <w:rsid w:val="00467867"/>
    <w:rsid w:val="00467A9F"/>
    <w:rsid w:val="00467B96"/>
    <w:rsid w:val="00467C19"/>
    <w:rsid w:val="00467F7D"/>
    <w:rsid w:val="00467F8F"/>
    <w:rsid w:val="0047001C"/>
    <w:rsid w:val="0047037D"/>
    <w:rsid w:val="004703E4"/>
    <w:rsid w:val="004704B9"/>
    <w:rsid w:val="00470608"/>
    <w:rsid w:val="00470A32"/>
    <w:rsid w:val="00470BD8"/>
    <w:rsid w:val="00470BD9"/>
    <w:rsid w:val="00470BEA"/>
    <w:rsid w:val="00470CF5"/>
    <w:rsid w:val="00470F6F"/>
    <w:rsid w:val="00470FBE"/>
    <w:rsid w:val="0047112C"/>
    <w:rsid w:val="004713CC"/>
    <w:rsid w:val="0047182E"/>
    <w:rsid w:val="00471E47"/>
    <w:rsid w:val="004727B6"/>
    <w:rsid w:val="00472808"/>
    <w:rsid w:val="004729DF"/>
    <w:rsid w:val="00472D2E"/>
    <w:rsid w:val="00473013"/>
    <w:rsid w:val="0047306C"/>
    <w:rsid w:val="004734FC"/>
    <w:rsid w:val="004737CC"/>
    <w:rsid w:val="00473AA1"/>
    <w:rsid w:val="00473C95"/>
    <w:rsid w:val="00473E94"/>
    <w:rsid w:val="0047433E"/>
    <w:rsid w:val="004743AB"/>
    <w:rsid w:val="00474BD8"/>
    <w:rsid w:val="0047508B"/>
    <w:rsid w:val="0047523C"/>
    <w:rsid w:val="004752CC"/>
    <w:rsid w:val="004754AF"/>
    <w:rsid w:val="0047581A"/>
    <w:rsid w:val="00475952"/>
    <w:rsid w:val="00475A14"/>
    <w:rsid w:val="00475B56"/>
    <w:rsid w:val="00475D93"/>
    <w:rsid w:val="004760BB"/>
    <w:rsid w:val="004761B7"/>
    <w:rsid w:val="004761CD"/>
    <w:rsid w:val="00476939"/>
    <w:rsid w:val="00476A01"/>
    <w:rsid w:val="00476A12"/>
    <w:rsid w:val="00476BA3"/>
    <w:rsid w:val="00476DA0"/>
    <w:rsid w:val="00477358"/>
    <w:rsid w:val="004775A4"/>
    <w:rsid w:val="00477704"/>
    <w:rsid w:val="00477E52"/>
    <w:rsid w:val="00477EA2"/>
    <w:rsid w:val="00480075"/>
    <w:rsid w:val="00480514"/>
    <w:rsid w:val="00480BF0"/>
    <w:rsid w:val="00480DC4"/>
    <w:rsid w:val="00480EA6"/>
    <w:rsid w:val="00481485"/>
    <w:rsid w:val="004814F6"/>
    <w:rsid w:val="00481A20"/>
    <w:rsid w:val="00481EDD"/>
    <w:rsid w:val="00481F22"/>
    <w:rsid w:val="00482AD8"/>
    <w:rsid w:val="00483129"/>
    <w:rsid w:val="0048315E"/>
    <w:rsid w:val="00483393"/>
    <w:rsid w:val="0048380D"/>
    <w:rsid w:val="004838DE"/>
    <w:rsid w:val="004845BB"/>
    <w:rsid w:val="004846CC"/>
    <w:rsid w:val="00484743"/>
    <w:rsid w:val="004848E5"/>
    <w:rsid w:val="00484B2C"/>
    <w:rsid w:val="00484BC6"/>
    <w:rsid w:val="00486195"/>
    <w:rsid w:val="00486336"/>
    <w:rsid w:val="0048640D"/>
    <w:rsid w:val="00486912"/>
    <w:rsid w:val="0048694D"/>
    <w:rsid w:val="004869BB"/>
    <w:rsid w:val="00486EF8"/>
    <w:rsid w:val="00486F87"/>
    <w:rsid w:val="004879F3"/>
    <w:rsid w:val="00487C1E"/>
    <w:rsid w:val="004900D2"/>
    <w:rsid w:val="004907DF"/>
    <w:rsid w:val="00490912"/>
    <w:rsid w:val="004909F1"/>
    <w:rsid w:val="004909FC"/>
    <w:rsid w:val="00490E53"/>
    <w:rsid w:val="004910E1"/>
    <w:rsid w:val="0049128B"/>
    <w:rsid w:val="004914CA"/>
    <w:rsid w:val="00491B4B"/>
    <w:rsid w:val="00491BFE"/>
    <w:rsid w:val="00491E64"/>
    <w:rsid w:val="00491FB0"/>
    <w:rsid w:val="004920B0"/>
    <w:rsid w:val="004924B6"/>
    <w:rsid w:val="00492580"/>
    <w:rsid w:val="004927A6"/>
    <w:rsid w:val="00492844"/>
    <w:rsid w:val="00492C1E"/>
    <w:rsid w:val="0049305D"/>
    <w:rsid w:val="00493CCF"/>
    <w:rsid w:val="00493EEF"/>
    <w:rsid w:val="00494214"/>
    <w:rsid w:val="004948EE"/>
    <w:rsid w:val="00495165"/>
    <w:rsid w:val="004955C9"/>
    <w:rsid w:val="004960A4"/>
    <w:rsid w:val="0049624F"/>
    <w:rsid w:val="00496398"/>
    <w:rsid w:val="004965EF"/>
    <w:rsid w:val="00496624"/>
    <w:rsid w:val="00497086"/>
    <w:rsid w:val="004971E7"/>
    <w:rsid w:val="004971F9"/>
    <w:rsid w:val="00497531"/>
    <w:rsid w:val="00497534"/>
    <w:rsid w:val="0049764B"/>
    <w:rsid w:val="00497C74"/>
    <w:rsid w:val="004A0DC2"/>
    <w:rsid w:val="004A105F"/>
    <w:rsid w:val="004A1147"/>
    <w:rsid w:val="004A1475"/>
    <w:rsid w:val="004A1959"/>
    <w:rsid w:val="004A1B78"/>
    <w:rsid w:val="004A1C8A"/>
    <w:rsid w:val="004A24C5"/>
    <w:rsid w:val="004A2DC1"/>
    <w:rsid w:val="004A2F18"/>
    <w:rsid w:val="004A308C"/>
    <w:rsid w:val="004A35EE"/>
    <w:rsid w:val="004A3883"/>
    <w:rsid w:val="004A3D45"/>
    <w:rsid w:val="004A4042"/>
    <w:rsid w:val="004A41C8"/>
    <w:rsid w:val="004A42FE"/>
    <w:rsid w:val="004A44A0"/>
    <w:rsid w:val="004A45C3"/>
    <w:rsid w:val="004A45C4"/>
    <w:rsid w:val="004A4683"/>
    <w:rsid w:val="004A4701"/>
    <w:rsid w:val="004A491B"/>
    <w:rsid w:val="004A4ACF"/>
    <w:rsid w:val="004A4BE0"/>
    <w:rsid w:val="004A4C27"/>
    <w:rsid w:val="004A50EE"/>
    <w:rsid w:val="004A548B"/>
    <w:rsid w:val="004A553A"/>
    <w:rsid w:val="004A57E4"/>
    <w:rsid w:val="004A57F0"/>
    <w:rsid w:val="004A5A3A"/>
    <w:rsid w:val="004A5BBF"/>
    <w:rsid w:val="004A5CAB"/>
    <w:rsid w:val="004A61A1"/>
    <w:rsid w:val="004A675F"/>
    <w:rsid w:val="004A6800"/>
    <w:rsid w:val="004A76DC"/>
    <w:rsid w:val="004A7862"/>
    <w:rsid w:val="004A7AB5"/>
    <w:rsid w:val="004A7DE5"/>
    <w:rsid w:val="004A7E87"/>
    <w:rsid w:val="004A7F89"/>
    <w:rsid w:val="004B0899"/>
    <w:rsid w:val="004B091F"/>
    <w:rsid w:val="004B0B9D"/>
    <w:rsid w:val="004B0C6D"/>
    <w:rsid w:val="004B0CEE"/>
    <w:rsid w:val="004B11C3"/>
    <w:rsid w:val="004B1268"/>
    <w:rsid w:val="004B154E"/>
    <w:rsid w:val="004B16D0"/>
    <w:rsid w:val="004B1937"/>
    <w:rsid w:val="004B30AC"/>
    <w:rsid w:val="004B318F"/>
    <w:rsid w:val="004B38A0"/>
    <w:rsid w:val="004B3A7E"/>
    <w:rsid w:val="004B41C8"/>
    <w:rsid w:val="004B436A"/>
    <w:rsid w:val="004B449C"/>
    <w:rsid w:val="004B4554"/>
    <w:rsid w:val="004B4D47"/>
    <w:rsid w:val="004B5260"/>
    <w:rsid w:val="004B5B0C"/>
    <w:rsid w:val="004B5EBF"/>
    <w:rsid w:val="004B62CA"/>
    <w:rsid w:val="004B678A"/>
    <w:rsid w:val="004B6BD3"/>
    <w:rsid w:val="004B7581"/>
    <w:rsid w:val="004B7A17"/>
    <w:rsid w:val="004C04EC"/>
    <w:rsid w:val="004C077C"/>
    <w:rsid w:val="004C0AD9"/>
    <w:rsid w:val="004C0BDA"/>
    <w:rsid w:val="004C0CBB"/>
    <w:rsid w:val="004C1B24"/>
    <w:rsid w:val="004C1B89"/>
    <w:rsid w:val="004C1C07"/>
    <w:rsid w:val="004C1C2F"/>
    <w:rsid w:val="004C24F2"/>
    <w:rsid w:val="004C2565"/>
    <w:rsid w:val="004C2A1D"/>
    <w:rsid w:val="004C346D"/>
    <w:rsid w:val="004C3918"/>
    <w:rsid w:val="004C3989"/>
    <w:rsid w:val="004C3998"/>
    <w:rsid w:val="004C3A74"/>
    <w:rsid w:val="004C3CAD"/>
    <w:rsid w:val="004C3D9F"/>
    <w:rsid w:val="004C4162"/>
    <w:rsid w:val="004C4217"/>
    <w:rsid w:val="004C44C0"/>
    <w:rsid w:val="004C450D"/>
    <w:rsid w:val="004C4F3E"/>
    <w:rsid w:val="004C5A1F"/>
    <w:rsid w:val="004C60DA"/>
    <w:rsid w:val="004C691A"/>
    <w:rsid w:val="004C69B4"/>
    <w:rsid w:val="004C6AEA"/>
    <w:rsid w:val="004C6EEA"/>
    <w:rsid w:val="004C6F14"/>
    <w:rsid w:val="004C7057"/>
    <w:rsid w:val="004C7226"/>
    <w:rsid w:val="004C738A"/>
    <w:rsid w:val="004C7D20"/>
    <w:rsid w:val="004C7E94"/>
    <w:rsid w:val="004C7EDC"/>
    <w:rsid w:val="004D0070"/>
    <w:rsid w:val="004D03F9"/>
    <w:rsid w:val="004D05D1"/>
    <w:rsid w:val="004D0889"/>
    <w:rsid w:val="004D0B89"/>
    <w:rsid w:val="004D1188"/>
    <w:rsid w:val="004D1775"/>
    <w:rsid w:val="004D1A72"/>
    <w:rsid w:val="004D2231"/>
    <w:rsid w:val="004D237D"/>
    <w:rsid w:val="004D2744"/>
    <w:rsid w:val="004D2D7D"/>
    <w:rsid w:val="004D2E4A"/>
    <w:rsid w:val="004D2F94"/>
    <w:rsid w:val="004D31EF"/>
    <w:rsid w:val="004D3313"/>
    <w:rsid w:val="004D3810"/>
    <w:rsid w:val="004D3A3E"/>
    <w:rsid w:val="004D3C1D"/>
    <w:rsid w:val="004D3EC2"/>
    <w:rsid w:val="004D40F8"/>
    <w:rsid w:val="004D40FD"/>
    <w:rsid w:val="004D50B0"/>
    <w:rsid w:val="004D5172"/>
    <w:rsid w:val="004D5332"/>
    <w:rsid w:val="004D548B"/>
    <w:rsid w:val="004D5604"/>
    <w:rsid w:val="004D5813"/>
    <w:rsid w:val="004D5860"/>
    <w:rsid w:val="004D5DDF"/>
    <w:rsid w:val="004D623F"/>
    <w:rsid w:val="004D62ED"/>
    <w:rsid w:val="004D64D5"/>
    <w:rsid w:val="004D6723"/>
    <w:rsid w:val="004D6EE5"/>
    <w:rsid w:val="004D700E"/>
    <w:rsid w:val="004D76F4"/>
    <w:rsid w:val="004D7787"/>
    <w:rsid w:val="004D7A18"/>
    <w:rsid w:val="004D7B7B"/>
    <w:rsid w:val="004D7C15"/>
    <w:rsid w:val="004D7C9D"/>
    <w:rsid w:val="004E004B"/>
    <w:rsid w:val="004E02E1"/>
    <w:rsid w:val="004E0AA9"/>
    <w:rsid w:val="004E0F2B"/>
    <w:rsid w:val="004E12A7"/>
    <w:rsid w:val="004E144D"/>
    <w:rsid w:val="004E16CF"/>
    <w:rsid w:val="004E1B92"/>
    <w:rsid w:val="004E1C74"/>
    <w:rsid w:val="004E2279"/>
    <w:rsid w:val="004E2600"/>
    <w:rsid w:val="004E2C04"/>
    <w:rsid w:val="004E2CB9"/>
    <w:rsid w:val="004E2DA7"/>
    <w:rsid w:val="004E2E6D"/>
    <w:rsid w:val="004E33D4"/>
    <w:rsid w:val="004E347E"/>
    <w:rsid w:val="004E374A"/>
    <w:rsid w:val="004E3811"/>
    <w:rsid w:val="004E38B3"/>
    <w:rsid w:val="004E38F4"/>
    <w:rsid w:val="004E3CCD"/>
    <w:rsid w:val="004E44DE"/>
    <w:rsid w:val="004E47ED"/>
    <w:rsid w:val="004E49A8"/>
    <w:rsid w:val="004E5071"/>
    <w:rsid w:val="004E53EA"/>
    <w:rsid w:val="004E5757"/>
    <w:rsid w:val="004E57C0"/>
    <w:rsid w:val="004E5A87"/>
    <w:rsid w:val="004E5AE6"/>
    <w:rsid w:val="004E635A"/>
    <w:rsid w:val="004E650D"/>
    <w:rsid w:val="004E6EC2"/>
    <w:rsid w:val="004E6FE4"/>
    <w:rsid w:val="004E70CE"/>
    <w:rsid w:val="004E76A8"/>
    <w:rsid w:val="004E7807"/>
    <w:rsid w:val="004E7875"/>
    <w:rsid w:val="004E7961"/>
    <w:rsid w:val="004E7EB9"/>
    <w:rsid w:val="004F0935"/>
    <w:rsid w:val="004F0967"/>
    <w:rsid w:val="004F0D4F"/>
    <w:rsid w:val="004F12B5"/>
    <w:rsid w:val="004F153D"/>
    <w:rsid w:val="004F1F05"/>
    <w:rsid w:val="004F2017"/>
    <w:rsid w:val="004F205A"/>
    <w:rsid w:val="004F2132"/>
    <w:rsid w:val="004F2577"/>
    <w:rsid w:val="004F2AA4"/>
    <w:rsid w:val="004F3599"/>
    <w:rsid w:val="004F3EEF"/>
    <w:rsid w:val="004F4188"/>
    <w:rsid w:val="004F4229"/>
    <w:rsid w:val="004F49BF"/>
    <w:rsid w:val="004F4A01"/>
    <w:rsid w:val="004F4BC3"/>
    <w:rsid w:val="004F52E0"/>
    <w:rsid w:val="004F5D91"/>
    <w:rsid w:val="004F5DB9"/>
    <w:rsid w:val="004F609F"/>
    <w:rsid w:val="004F62C0"/>
    <w:rsid w:val="004F682F"/>
    <w:rsid w:val="004F6CE8"/>
    <w:rsid w:val="004F6D32"/>
    <w:rsid w:val="004F706A"/>
    <w:rsid w:val="004F7127"/>
    <w:rsid w:val="004F72F3"/>
    <w:rsid w:val="004F7433"/>
    <w:rsid w:val="0050008F"/>
    <w:rsid w:val="00500293"/>
    <w:rsid w:val="005009AB"/>
    <w:rsid w:val="00501021"/>
    <w:rsid w:val="005013B9"/>
    <w:rsid w:val="005020EB"/>
    <w:rsid w:val="0050224C"/>
    <w:rsid w:val="00502AC4"/>
    <w:rsid w:val="005030EA"/>
    <w:rsid w:val="005031EB"/>
    <w:rsid w:val="00503637"/>
    <w:rsid w:val="00504859"/>
    <w:rsid w:val="00504BB3"/>
    <w:rsid w:val="00504FE5"/>
    <w:rsid w:val="00505848"/>
    <w:rsid w:val="005064E5"/>
    <w:rsid w:val="0050685D"/>
    <w:rsid w:val="00506930"/>
    <w:rsid w:val="00506A15"/>
    <w:rsid w:val="00506C50"/>
    <w:rsid w:val="005070F8"/>
    <w:rsid w:val="00507873"/>
    <w:rsid w:val="005078DA"/>
    <w:rsid w:val="00507B7F"/>
    <w:rsid w:val="00507CD7"/>
    <w:rsid w:val="00507F30"/>
    <w:rsid w:val="00510348"/>
    <w:rsid w:val="005109E0"/>
    <w:rsid w:val="00510EDA"/>
    <w:rsid w:val="005113B3"/>
    <w:rsid w:val="0051146D"/>
    <w:rsid w:val="0051193F"/>
    <w:rsid w:val="00511B98"/>
    <w:rsid w:val="00512212"/>
    <w:rsid w:val="0051229D"/>
    <w:rsid w:val="005124CB"/>
    <w:rsid w:val="00512850"/>
    <w:rsid w:val="00512900"/>
    <w:rsid w:val="00512F92"/>
    <w:rsid w:val="005131B1"/>
    <w:rsid w:val="00513231"/>
    <w:rsid w:val="00513269"/>
    <w:rsid w:val="005132DA"/>
    <w:rsid w:val="00513311"/>
    <w:rsid w:val="00513CCD"/>
    <w:rsid w:val="00513EA7"/>
    <w:rsid w:val="00513EDC"/>
    <w:rsid w:val="00514444"/>
    <w:rsid w:val="00514504"/>
    <w:rsid w:val="00514629"/>
    <w:rsid w:val="00514B63"/>
    <w:rsid w:val="00514DBA"/>
    <w:rsid w:val="00514F40"/>
    <w:rsid w:val="00514F99"/>
    <w:rsid w:val="00514FAC"/>
    <w:rsid w:val="0051500D"/>
    <w:rsid w:val="00515320"/>
    <w:rsid w:val="00515778"/>
    <w:rsid w:val="005157B9"/>
    <w:rsid w:val="00515AA9"/>
    <w:rsid w:val="00515AC9"/>
    <w:rsid w:val="00515B67"/>
    <w:rsid w:val="00516336"/>
    <w:rsid w:val="00516CE4"/>
    <w:rsid w:val="005171DF"/>
    <w:rsid w:val="0051732F"/>
    <w:rsid w:val="00517497"/>
    <w:rsid w:val="00517578"/>
    <w:rsid w:val="0051799E"/>
    <w:rsid w:val="00520A94"/>
    <w:rsid w:val="00520B00"/>
    <w:rsid w:val="00521931"/>
    <w:rsid w:val="00521FA3"/>
    <w:rsid w:val="00521FE0"/>
    <w:rsid w:val="005223D8"/>
    <w:rsid w:val="005224B7"/>
    <w:rsid w:val="00523659"/>
    <w:rsid w:val="0052371B"/>
    <w:rsid w:val="00523AF0"/>
    <w:rsid w:val="00523C88"/>
    <w:rsid w:val="00523DA3"/>
    <w:rsid w:val="0052459B"/>
    <w:rsid w:val="005247EB"/>
    <w:rsid w:val="00524DBC"/>
    <w:rsid w:val="00524E24"/>
    <w:rsid w:val="0052575D"/>
    <w:rsid w:val="00525870"/>
    <w:rsid w:val="00525E9A"/>
    <w:rsid w:val="005261AD"/>
    <w:rsid w:val="005265BE"/>
    <w:rsid w:val="005266E7"/>
    <w:rsid w:val="005267A3"/>
    <w:rsid w:val="005268B0"/>
    <w:rsid w:val="00526BBE"/>
    <w:rsid w:val="00526D2E"/>
    <w:rsid w:val="00526DB7"/>
    <w:rsid w:val="00527283"/>
    <w:rsid w:val="00527501"/>
    <w:rsid w:val="0052781D"/>
    <w:rsid w:val="0052792A"/>
    <w:rsid w:val="00527A45"/>
    <w:rsid w:val="00527B56"/>
    <w:rsid w:val="00527D55"/>
    <w:rsid w:val="00527DBD"/>
    <w:rsid w:val="00527E1A"/>
    <w:rsid w:val="0053011A"/>
    <w:rsid w:val="005302EE"/>
    <w:rsid w:val="00530592"/>
    <w:rsid w:val="00530EA0"/>
    <w:rsid w:val="00531071"/>
    <w:rsid w:val="00531384"/>
    <w:rsid w:val="0053169D"/>
    <w:rsid w:val="00531933"/>
    <w:rsid w:val="005319EE"/>
    <w:rsid w:val="00531BBF"/>
    <w:rsid w:val="00531BC3"/>
    <w:rsid w:val="00531BCD"/>
    <w:rsid w:val="00531FEE"/>
    <w:rsid w:val="005320AD"/>
    <w:rsid w:val="005328BD"/>
    <w:rsid w:val="00532E14"/>
    <w:rsid w:val="00532FB5"/>
    <w:rsid w:val="00533146"/>
    <w:rsid w:val="005334FE"/>
    <w:rsid w:val="005335E0"/>
    <w:rsid w:val="00533870"/>
    <w:rsid w:val="00533ED7"/>
    <w:rsid w:val="00533FBD"/>
    <w:rsid w:val="005340C8"/>
    <w:rsid w:val="005345E0"/>
    <w:rsid w:val="005346B9"/>
    <w:rsid w:val="00534707"/>
    <w:rsid w:val="00534B01"/>
    <w:rsid w:val="00534CB2"/>
    <w:rsid w:val="0053513F"/>
    <w:rsid w:val="00535ACE"/>
    <w:rsid w:val="00535C5B"/>
    <w:rsid w:val="00536395"/>
    <w:rsid w:val="005363FE"/>
    <w:rsid w:val="005367E1"/>
    <w:rsid w:val="00536A31"/>
    <w:rsid w:val="00536C73"/>
    <w:rsid w:val="00536FC0"/>
    <w:rsid w:val="00537F92"/>
    <w:rsid w:val="005401DA"/>
    <w:rsid w:val="00540316"/>
    <w:rsid w:val="005405F6"/>
    <w:rsid w:val="00540806"/>
    <w:rsid w:val="00540F0F"/>
    <w:rsid w:val="00540F16"/>
    <w:rsid w:val="00540FEE"/>
    <w:rsid w:val="005411F0"/>
    <w:rsid w:val="00541234"/>
    <w:rsid w:val="00541382"/>
    <w:rsid w:val="00541728"/>
    <w:rsid w:val="00541A84"/>
    <w:rsid w:val="00541AA1"/>
    <w:rsid w:val="00541AB4"/>
    <w:rsid w:val="00541C4C"/>
    <w:rsid w:val="00541D13"/>
    <w:rsid w:val="00542191"/>
    <w:rsid w:val="00542347"/>
    <w:rsid w:val="00542434"/>
    <w:rsid w:val="00542601"/>
    <w:rsid w:val="0054270D"/>
    <w:rsid w:val="00542B7A"/>
    <w:rsid w:val="00543006"/>
    <w:rsid w:val="0054323C"/>
    <w:rsid w:val="0054373F"/>
    <w:rsid w:val="00543C7A"/>
    <w:rsid w:val="0054408F"/>
    <w:rsid w:val="00544276"/>
    <w:rsid w:val="00544D72"/>
    <w:rsid w:val="00544DAB"/>
    <w:rsid w:val="005450FD"/>
    <w:rsid w:val="005451C1"/>
    <w:rsid w:val="005452D5"/>
    <w:rsid w:val="00545831"/>
    <w:rsid w:val="00545D73"/>
    <w:rsid w:val="00546ACC"/>
    <w:rsid w:val="0054721D"/>
    <w:rsid w:val="00547371"/>
    <w:rsid w:val="00547455"/>
    <w:rsid w:val="00547A6D"/>
    <w:rsid w:val="00547D07"/>
    <w:rsid w:val="00547D8B"/>
    <w:rsid w:val="0055069E"/>
    <w:rsid w:val="00550ED3"/>
    <w:rsid w:val="005513F1"/>
    <w:rsid w:val="00551DD7"/>
    <w:rsid w:val="00551EDC"/>
    <w:rsid w:val="00552088"/>
    <w:rsid w:val="005521E9"/>
    <w:rsid w:val="00552252"/>
    <w:rsid w:val="005523F1"/>
    <w:rsid w:val="00552935"/>
    <w:rsid w:val="00552D65"/>
    <w:rsid w:val="005530BC"/>
    <w:rsid w:val="00553108"/>
    <w:rsid w:val="0055359D"/>
    <w:rsid w:val="00553757"/>
    <w:rsid w:val="00553DD9"/>
    <w:rsid w:val="0055404C"/>
    <w:rsid w:val="005542BF"/>
    <w:rsid w:val="005544A4"/>
    <w:rsid w:val="005544AF"/>
    <w:rsid w:val="00554633"/>
    <w:rsid w:val="00554C46"/>
    <w:rsid w:val="00555092"/>
    <w:rsid w:val="0055533C"/>
    <w:rsid w:val="00555380"/>
    <w:rsid w:val="00555408"/>
    <w:rsid w:val="0055557B"/>
    <w:rsid w:val="005556B4"/>
    <w:rsid w:val="005557D4"/>
    <w:rsid w:val="0055583F"/>
    <w:rsid w:val="00555941"/>
    <w:rsid w:val="00555D2F"/>
    <w:rsid w:val="00555DE7"/>
    <w:rsid w:val="005564BE"/>
    <w:rsid w:val="00556E2E"/>
    <w:rsid w:val="00556F78"/>
    <w:rsid w:val="005570EF"/>
    <w:rsid w:val="00557664"/>
    <w:rsid w:val="005578CD"/>
    <w:rsid w:val="00557A0F"/>
    <w:rsid w:val="00557AFD"/>
    <w:rsid w:val="00557C77"/>
    <w:rsid w:val="00557CD7"/>
    <w:rsid w:val="00557F32"/>
    <w:rsid w:val="005604C6"/>
    <w:rsid w:val="00560A02"/>
    <w:rsid w:val="00560ADF"/>
    <w:rsid w:val="00560D33"/>
    <w:rsid w:val="00560D81"/>
    <w:rsid w:val="00561108"/>
    <w:rsid w:val="00561439"/>
    <w:rsid w:val="005619CC"/>
    <w:rsid w:val="00561A06"/>
    <w:rsid w:val="00561A90"/>
    <w:rsid w:val="00562B19"/>
    <w:rsid w:val="00562C23"/>
    <w:rsid w:val="00563117"/>
    <w:rsid w:val="005634E1"/>
    <w:rsid w:val="005634EB"/>
    <w:rsid w:val="00563B8A"/>
    <w:rsid w:val="00563BE1"/>
    <w:rsid w:val="00563DF9"/>
    <w:rsid w:val="00564182"/>
    <w:rsid w:val="0056426B"/>
    <w:rsid w:val="00564AA6"/>
    <w:rsid w:val="00564DBE"/>
    <w:rsid w:val="00565367"/>
    <w:rsid w:val="00565510"/>
    <w:rsid w:val="005656DE"/>
    <w:rsid w:val="00565BE7"/>
    <w:rsid w:val="005662E0"/>
    <w:rsid w:val="0056689D"/>
    <w:rsid w:val="005668C4"/>
    <w:rsid w:val="00566928"/>
    <w:rsid w:val="00567123"/>
    <w:rsid w:val="0056717A"/>
    <w:rsid w:val="0056762F"/>
    <w:rsid w:val="00570126"/>
    <w:rsid w:val="00570797"/>
    <w:rsid w:val="00570B41"/>
    <w:rsid w:val="00570ED6"/>
    <w:rsid w:val="00570FB3"/>
    <w:rsid w:val="005713AC"/>
    <w:rsid w:val="00571F86"/>
    <w:rsid w:val="0057238A"/>
    <w:rsid w:val="0057264A"/>
    <w:rsid w:val="005726A1"/>
    <w:rsid w:val="0057271B"/>
    <w:rsid w:val="0057286D"/>
    <w:rsid w:val="00572BEB"/>
    <w:rsid w:val="005731E1"/>
    <w:rsid w:val="0057380F"/>
    <w:rsid w:val="00573D12"/>
    <w:rsid w:val="00573D8C"/>
    <w:rsid w:val="00574442"/>
    <w:rsid w:val="005744FC"/>
    <w:rsid w:val="00574723"/>
    <w:rsid w:val="0057476D"/>
    <w:rsid w:val="00574B11"/>
    <w:rsid w:val="00574FB9"/>
    <w:rsid w:val="00575532"/>
    <w:rsid w:val="00575991"/>
    <w:rsid w:val="00575BFD"/>
    <w:rsid w:val="00575E66"/>
    <w:rsid w:val="00575F5B"/>
    <w:rsid w:val="00576DFE"/>
    <w:rsid w:val="00577072"/>
    <w:rsid w:val="005777AC"/>
    <w:rsid w:val="0057781C"/>
    <w:rsid w:val="00577915"/>
    <w:rsid w:val="00577A1D"/>
    <w:rsid w:val="00577ACF"/>
    <w:rsid w:val="00577B29"/>
    <w:rsid w:val="005804CF"/>
    <w:rsid w:val="005805E9"/>
    <w:rsid w:val="005810E2"/>
    <w:rsid w:val="005811FC"/>
    <w:rsid w:val="00581687"/>
    <w:rsid w:val="0058191A"/>
    <w:rsid w:val="005822B8"/>
    <w:rsid w:val="0058247D"/>
    <w:rsid w:val="00582837"/>
    <w:rsid w:val="00582BE6"/>
    <w:rsid w:val="00582D59"/>
    <w:rsid w:val="00582E0E"/>
    <w:rsid w:val="00582E14"/>
    <w:rsid w:val="00583129"/>
    <w:rsid w:val="0058315D"/>
    <w:rsid w:val="0058389A"/>
    <w:rsid w:val="005840A0"/>
    <w:rsid w:val="005841EC"/>
    <w:rsid w:val="00584259"/>
    <w:rsid w:val="0058460E"/>
    <w:rsid w:val="005852F6"/>
    <w:rsid w:val="00585448"/>
    <w:rsid w:val="0058546B"/>
    <w:rsid w:val="00585834"/>
    <w:rsid w:val="0058584F"/>
    <w:rsid w:val="005859C3"/>
    <w:rsid w:val="00585B16"/>
    <w:rsid w:val="00585C51"/>
    <w:rsid w:val="00586AB2"/>
    <w:rsid w:val="00586CBC"/>
    <w:rsid w:val="00586CC7"/>
    <w:rsid w:val="00586EE1"/>
    <w:rsid w:val="00587360"/>
    <w:rsid w:val="005876D0"/>
    <w:rsid w:val="00587C65"/>
    <w:rsid w:val="00590698"/>
    <w:rsid w:val="005908FD"/>
    <w:rsid w:val="005912D7"/>
    <w:rsid w:val="00591328"/>
    <w:rsid w:val="0059142E"/>
    <w:rsid w:val="00591C5B"/>
    <w:rsid w:val="00591F3E"/>
    <w:rsid w:val="00591FDB"/>
    <w:rsid w:val="005920DF"/>
    <w:rsid w:val="005921AB"/>
    <w:rsid w:val="005923D7"/>
    <w:rsid w:val="005923E8"/>
    <w:rsid w:val="005929CE"/>
    <w:rsid w:val="00592EAC"/>
    <w:rsid w:val="00593138"/>
    <w:rsid w:val="0059330C"/>
    <w:rsid w:val="00593693"/>
    <w:rsid w:val="005939C5"/>
    <w:rsid w:val="00593F4E"/>
    <w:rsid w:val="005940E4"/>
    <w:rsid w:val="005944BD"/>
    <w:rsid w:val="0059470D"/>
    <w:rsid w:val="0059497F"/>
    <w:rsid w:val="00594B32"/>
    <w:rsid w:val="00595115"/>
    <w:rsid w:val="005953CC"/>
    <w:rsid w:val="005953D4"/>
    <w:rsid w:val="00595A3B"/>
    <w:rsid w:val="00595AD9"/>
    <w:rsid w:val="005960ED"/>
    <w:rsid w:val="0059624B"/>
    <w:rsid w:val="0059691F"/>
    <w:rsid w:val="0059696A"/>
    <w:rsid w:val="00596EBB"/>
    <w:rsid w:val="005974A9"/>
    <w:rsid w:val="005975F5"/>
    <w:rsid w:val="00597680"/>
    <w:rsid w:val="005977FD"/>
    <w:rsid w:val="00597A2F"/>
    <w:rsid w:val="00597DE5"/>
    <w:rsid w:val="005A0460"/>
    <w:rsid w:val="005A064B"/>
    <w:rsid w:val="005A0982"/>
    <w:rsid w:val="005A0F26"/>
    <w:rsid w:val="005A0F6E"/>
    <w:rsid w:val="005A1342"/>
    <w:rsid w:val="005A1714"/>
    <w:rsid w:val="005A1CE2"/>
    <w:rsid w:val="005A2100"/>
    <w:rsid w:val="005A2145"/>
    <w:rsid w:val="005A2548"/>
    <w:rsid w:val="005A2839"/>
    <w:rsid w:val="005A2858"/>
    <w:rsid w:val="005A2BDF"/>
    <w:rsid w:val="005A304C"/>
    <w:rsid w:val="005A3090"/>
    <w:rsid w:val="005A3356"/>
    <w:rsid w:val="005A3487"/>
    <w:rsid w:val="005A3563"/>
    <w:rsid w:val="005A3851"/>
    <w:rsid w:val="005A38A1"/>
    <w:rsid w:val="005A3A98"/>
    <w:rsid w:val="005A3C33"/>
    <w:rsid w:val="005A3EB4"/>
    <w:rsid w:val="005A40EE"/>
    <w:rsid w:val="005A4489"/>
    <w:rsid w:val="005A47BC"/>
    <w:rsid w:val="005A4C33"/>
    <w:rsid w:val="005A4C63"/>
    <w:rsid w:val="005A4D81"/>
    <w:rsid w:val="005A51BD"/>
    <w:rsid w:val="005A523C"/>
    <w:rsid w:val="005A5248"/>
    <w:rsid w:val="005A58BA"/>
    <w:rsid w:val="005A6891"/>
    <w:rsid w:val="005A69B2"/>
    <w:rsid w:val="005A6E68"/>
    <w:rsid w:val="005A77A6"/>
    <w:rsid w:val="005A7BAB"/>
    <w:rsid w:val="005B02E8"/>
    <w:rsid w:val="005B036E"/>
    <w:rsid w:val="005B0388"/>
    <w:rsid w:val="005B0989"/>
    <w:rsid w:val="005B0A01"/>
    <w:rsid w:val="005B0BB0"/>
    <w:rsid w:val="005B0C6E"/>
    <w:rsid w:val="005B0CD8"/>
    <w:rsid w:val="005B0FEB"/>
    <w:rsid w:val="005B13E1"/>
    <w:rsid w:val="005B17AB"/>
    <w:rsid w:val="005B1910"/>
    <w:rsid w:val="005B1AEA"/>
    <w:rsid w:val="005B1B3C"/>
    <w:rsid w:val="005B1C53"/>
    <w:rsid w:val="005B2156"/>
    <w:rsid w:val="005B24B4"/>
    <w:rsid w:val="005B2580"/>
    <w:rsid w:val="005B25EF"/>
    <w:rsid w:val="005B2737"/>
    <w:rsid w:val="005B2795"/>
    <w:rsid w:val="005B29E1"/>
    <w:rsid w:val="005B2C7E"/>
    <w:rsid w:val="005B2E92"/>
    <w:rsid w:val="005B31F0"/>
    <w:rsid w:val="005B34E0"/>
    <w:rsid w:val="005B3F29"/>
    <w:rsid w:val="005B4397"/>
    <w:rsid w:val="005B4DFA"/>
    <w:rsid w:val="005B5D1B"/>
    <w:rsid w:val="005B5E7C"/>
    <w:rsid w:val="005B61FF"/>
    <w:rsid w:val="005B6219"/>
    <w:rsid w:val="005B62FB"/>
    <w:rsid w:val="005B6358"/>
    <w:rsid w:val="005B66A3"/>
    <w:rsid w:val="005B6E00"/>
    <w:rsid w:val="005B6FD8"/>
    <w:rsid w:val="005B7251"/>
    <w:rsid w:val="005B786D"/>
    <w:rsid w:val="005B78C8"/>
    <w:rsid w:val="005B7AFC"/>
    <w:rsid w:val="005C07A6"/>
    <w:rsid w:val="005C07C7"/>
    <w:rsid w:val="005C0C50"/>
    <w:rsid w:val="005C0EFB"/>
    <w:rsid w:val="005C1573"/>
    <w:rsid w:val="005C1D10"/>
    <w:rsid w:val="005C2297"/>
    <w:rsid w:val="005C269D"/>
    <w:rsid w:val="005C279E"/>
    <w:rsid w:val="005C304D"/>
    <w:rsid w:val="005C3783"/>
    <w:rsid w:val="005C3E21"/>
    <w:rsid w:val="005C4222"/>
    <w:rsid w:val="005C43CE"/>
    <w:rsid w:val="005C44C4"/>
    <w:rsid w:val="005C4543"/>
    <w:rsid w:val="005C45E4"/>
    <w:rsid w:val="005C472D"/>
    <w:rsid w:val="005C4745"/>
    <w:rsid w:val="005C4DA4"/>
    <w:rsid w:val="005C4F95"/>
    <w:rsid w:val="005C522A"/>
    <w:rsid w:val="005C5633"/>
    <w:rsid w:val="005C58AA"/>
    <w:rsid w:val="005C61BC"/>
    <w:rsid w:val="005C62BC"/>
    <w:rsid w:val="005C6434"/>
    <w:rsid w:val="005C72CA"/>
    <w:rsid w:val="005C783A"/>
    <w:rsid w:val="005C79BA"/>
    <w:rsid w:val="005C7E19"/>
    <w:rsid w:val="005C7EDE"/>
    <w:rsid w:val="005C7F5A"/>
    <w:rsid w:val="005C7F7E"/>
    <w:rsid w:val="005D0020"/>
    <w:rsid w:val="005D044E"/>
    <w:rsid w:val="005D06BB"/>
    <w:rsid w:val="005D0A3A"/>
    <w:rsid w:val="005D1230"/>
    <w:rsid w:val="005D19E9"/>
    <w:rsid w:val="005D1ACF"/>
    <w:rsid w:val="005D1C06"/>
    <w:rsid w:val="005D292D"/>
    <w:rsid w:val="005D2CA6"/>
    <w:rsid w:val="005D3054"/>
    <w:rsid w:val="005D3630"/>
    <w:rsid w:val="005D45F5"/>
    <w:rsid w:val="005D4936"/>
    <w:rsid w:val="005D4CF8"/>
    <w:rsid w:val="005D4D9D"/>
    <w:rsid w:val="005D4F43"/>
    <w:rsid w:val="005D51AE"/>
    <w:rsid w:val="005D54B8"/>
    <w:rsid w:val="005D55BD"/>
    <w:rsid w:val="005D6890"/>
    <w:rsid w:val="005D6A62"/>
    <w:rsid w:val="005D6B9C"/>
    <w:rsid w:val="005D76B4"/>
    <w:rsid w:val="005D792E"/>
    <w:rsid w:val="005D7D57"/>
    <w:rsid w:val="005D7E37"/>
    <w:rsid w:val="005E051E"/>
    <w:rsid w:val="005E06DC"/>
    <w:rsid w:val="005E0BA7"/>
    <w:rsid w:val="005E0C66"/>
    <w:rsid w:val="005E108F"/>
    <w:rsid w:val="005E1134"/>
    <w:rsid w:val="005E13EE"/>
    <w:rsid w:val="005E1A8C"/>
    <w:rsid w:val="005E1D67"/>
    <w:rsid w:val="005E2633"/>
    <w:rsid w:val="005E26BB"/>
    <w:rsid w:val="005E28FF"/>
    <w:rsid w:val="005E2B2E"/>
    <w:rsid w:val="005E2BD4"/>
    <w:rsid w:val="005E304F"/>
    <w:rsid w:val="005E3094"/>
    <w:rsid w:val="005E30AA"/>
    <w:rsid w:val="005E31B0"/>
    <w:rsid w:val="005E34FA"/>
    <w:rsid w:val="005E38A2"/>
    <w:rsid w:val="005E3AB3"/>
    <w:rsid w:val="005E3C96"/>
    <w:rsid w:val="005E4001"/>
    <w:rsid w:val="005E4310"/>
    <w:rsid w:val="005E4537"/>
    <w:rsid w:val="005E45CA"/>
    <w:rsid w:val="005E48A0"/>
    <w:rsid w:val="005E5257"/>
    <w:rsid w:val="005E59C2"/>
    <w:rsid w:val="005E59FC"/>
    <w:rsid w:val="005E5CC3"/>
    <w:rsid w:val="005E6081"/>
    <w:rsid w:val="005E6408"/>
    <w:rsid w:val="005E65E9"/>
    <w:rsid w:val="005E6A2A"/>
    <w:rsid w:val="005E6B25"/>
    <w:rsid w:val="005E6D09"/>
    <w:rsid w:val="005E709C"/>
    <w:rsid w:val="005E7874"/>
    <w:rsid w:val="005E7890"/>
    <w:rsid w:val="005E7EE6"/>
    <w:rsid w:val="005F0344"/>
    <w:rsid w:val="005F0537"/>
    <w:rsid w:val="005F08A1"/>
    <w:rsid w:val="005F18AF"/>
    <w:rsid w:val="005F1D0B"/>
    <w:rsid w:val="005F23D6"/>
    <w:rsid w:val="005F25F1"/>
    <w:rsid w:val="005F2762"/>
    <w:rsid w:val="005F2B2B"/>
    <w:rsid w:val="005F2EA4"/>
    <w:rsid w:val="005F308B"/>
    <w:rsid w:val="005F318B"/>
    <w:rsid w:val="005F35D5"/>
    <w:rsid w:val="005F366B"/>
    <w:rsid w:val="005F37C0"/>
    <w:rsid w:val="005F3B1D"/>
    <w:rsid w:val="005F406C"/>
    <w:rsid w:val="005F412F"/>
    <w:rsid w:val="005F4425"/>
    <w:rsid w:val="005F46AD"/>
    <w:rsid w:val="005F473C"/>
    <w:rsid w:val="005F5906"/>
    <w:rsid w:val="005F5AFC"/>
    <w:rsid w:val="005F5B71"/>
    <w:rsid w:val="005F60BE"/>
    <w:rsid w:val="005F62C3"/>
    <w:rsid w:val="005F642F"/>
    <w:rsid w:val="005F6980"/>
    <w:rsid w:val="005F6BCD"/>
    <w:rsid w:val="005F737E"/>
    <w:rsid w:val="005F74D2"/>
    <w:rsid w:val="005F7551"/>
    <w:rsid w:val="005F7961"/>
    <w:rsid w:val="005F798D"/>
    <w:rsid w:val="006001FC"/>
    <w:rsid w:val="00600718"/>
    <w:rsid w:val="00600B28"/>
    <w:rsid w:val="00600B75"/>
    <w:rsid w:val="006019B8"/>
    <w:rsid w:val="00601CCC"/>
    <w:rsid w:val="00601FCD"/>
    <w:rsid w:val="006022F0"/>
    <w:rsid w:val="0060253A"/>
    <w:rsid w:val="00602568"/>
    <w:rsid w:val="006026E6"/>
    <w:rsid w:val="00602A6A"/>
    <w:rsid w:val="00603109"/>
    <w:rsid w:val="00603330"/>
    <w:rsid w:val="00603949"/>
    <w:rsid w:val="00603A68"/>
    <w:rsid w:val="00603E5D"/>
    <w:rsid w:val="00603E9C"/>
    <w:rsid w:val="00604551"/>
    <w:rsid w:val="00604841"/>
    <w:rsid w:val="00604BCE"/>
    <w:rsid w:val="00604C87"/>
    <w:rsid w:val="006051D2"/>
    <w:rsid w:val="006053EF"/>
    <w:rsid w:val="00605458"/>
    <w:rsid w:val="006054ED"/>
    <w:rsid w:val="006056FA"/>
    <w:rsid w:val="00605B74"/>
    <w:rsid w:val="00605CE6"/>
    <w:rsid w:val="00606143"/>
    <w:rsid w:val="006068E8"/>
    <w:rsid w:val="00606BAE"/>
    <w:rsid w:val="00606D31"/>
    <w:rsid w:val="00606D48"/>
    <w:rsid w:val="00606F40"/>
    <w:rsid w:val="00606FC5"/>
    <w:rsid w:val="00607093"/>
    <w:rsid w:val="006077B2"/>
    <w:rsid w:val="0061050E"/>
    <w:rsid w:val="0061092C"/>
    <w:rsid w:val="00610BA3"/>
    <w:rsid w:val="0061184B"/>
    <w:rsid w:val="00611D16"/>
    <w:rsid w:val="00612CD6"/>
    <w:rsid w:val="00612FB5"/>
    <w:rsid w:val="0061350F"/>
    <w:rsid w:val="006136D5"/>
    <w:rsid w:val="00613705"/>
    <w:rsid w:val="00613B76"/>
    <w:rsid w:val="00613FBB"/>
    <w:rsid w:val="0061409C"/>
    <w:rsid w:val="00614875"/>
    <w:rsid w:val="00614DAF"/>
    <w:rsid w:val="00615A9D"/>
    <w:rsid w:val="00615FF0"/>
    <w:rsid w:val="006160CE"/>
    <w:rsid w:val="00616B9A"/>
    <w:rsid w:val="00616BD2"/>
    <w:rsid w:val="00616D8F"/>
    <w:rsid w:val="00616E19"/>
    <w:rsid w:val="006175FF"/>
    <w:rsid w:val="00617C88"/>
    <w:rsid w:val="00617D1E"/>
    <w:rsid w:val="00617FF6"/>
    <w:rsid w:val="006201CB"/>
    <w:rsid w:val="006203DB"/>
    <w:rsid w:val="006204EC"/>
    <w:rsid w:val="006209B5"/>
    <w:rsid w:val="00620A6E"/>
    <w:rsid w:val="00620AC4"/>
    <w:rsid w:val="00620CC9"/>
    <w:rsid w:val="00620EF4"/>
    <w:rsid w:val="00621119"/>
    <w:rsid w:val="006215A4"/>
    <w:rsid w:val="0062162C"/>
    <w:rsid w:val="006217A3"/>
    <w:rsid w:val="006217DB"/>
    <w:rsid w:val="0062195E"/>
    <w:rsid w:val="00622094"/>
    <w:rsid w:val="00622201"/>
    <w:rsid w:val="00622688"/>
    <w:rsid w:val="00622A03"/>
    <w:rsid w:val="0062302F"/>
    <w:rsid w:val="00623075"/>
    <w:rsid w:val="0062322D"/>
    <w:rsid w:val="00623645"/>
    <w:rsid w:val="00623784"/>
    <w:rsid w:val="00623ABE"/>
    <w:rsid w:val="00623C2E"/>
    <w:rsid w:val="0062421F"/>
    <w:rsid w:val="0062430B"/>
    <w:rsid w:val="00624397"/>
    <w:rsid w:val="00624851"/>
    <w:rsid w:val="00624A58"/>
    <w:rsid w:val="006254AA"/>
    <w:rsid w:val="00625549"/>
    <w:rsid w:val="0062593E"/>
    <w:rsid w:val="00625BC3"/>
    <w:rsid w:val="006260D8"/>
    <w:rsid w:val="00626503"/>
    <w:rsid w:val="00626764"/>
    <w:rsid w:val="0062688D"/>
    <w:rsid w:val="006268F4"/>
    <w:rsid w:val="006269CA"/>
    <w:rsid w:val="00626E0B"/>
    <w:rsid w:val="00627143"/>
    <w:rsid w:val="0062743C"/>
    <w:rsid w:val="006277A0"/>
    <w:rsid w:val="006278D6"/>
    <w:rsid w:val="00627E07"/>
    <w:rsid w:val="0063026B"/>
    <w:rsid w:val="006305B5"/>
    <w:rsid w:val="006312BA"/>
    <w:rsid w:val="006314B9"/>
    <w:rsid w:val="00631CC3"/>
    <w:rsid w:val="00631D72"/>
    <w:rsid w:val="00632648"/>
    <w:rsid w:val="00632684"/>
    <w:rsid w:val="00632722"/>
    <w:rsid w:val="00632876"/>
    <w:rsid w:val="00632AD4"/>
    <w:rsid w:val="00633788"/>
    <w:rsid w:val="0063387D"/>
    <w:rsid w:val="0063550C"/>
    <w:rsid w:val="00635513"/>
    <w:rsid w:val="00635973"/>
    <w:rsid w:val="00635994"/>
    <w:rsid w:val="00635C65"/>
    <w:rsid w:val="00635EDD"/>
    <w:rsid w:val="00635F63"/>
    <w:rsid w:val="006366B2"/>
    <w:rsid w:val="00636712"/>
    <w:rsid w:val="00636974"/>
    <w:rsid w:val="0063740D"/>
    <w:rsid w:val="00637B28"/>
    <w:rsid w:val="006410C6"/>
    <w:rsid w:val="0064125F"/>
    <w:rsid w:val="006413FC"/>
    <w:rsid w:val="006415DE"/>
    <w:rsid w:val="006416B7"/>
    <w:rsid w:val="00641B8D"/>
    <w:rsid w:val="00642160"/>
    <w:rsid w:val="0064216C"/>
    <w:rsid w:val="006421B5"/>
    <w:rsid w:val="00642208"/>
    <w:rsid w:val="00642459"/>
    <w:rsid w:val="00642EEB"/>
    <w:rsid w:val="0064310E"/>
    <w:rsid w:val="00643794"/>
    <w:rsid w:val="00643D5F"/>
    <w:rsid w:val="00643F50"/>
    <w:rsid w:val="0064470C"/>
    <w:rsid w:val="00644917"/>
    <w:rsid w:val="00644CCF"/>
    <w:rsid w:val="00645147"/>
    <w:rsid w:val="00645219"/>
    <w:rsid w:val="0064537B"/>
    <w:rsid w:val="0064591E"/>
    <w:rsid w:val="00645C67"/>
    <w:rsid w:val="00646393"/>
    <w:rsid w:val="0064688E"/>
    <w:rsid w:val="006468E1"/>
    <w:rsid w:val="00646B70"/>
    <w:rsid w:val="00646BCD"/>
    <w:rsid w:val="0064746F"/>
    <w:rsid w:val="00650765"/>
    <w:rsid w:val="00650A0D"/>
    <w:rsid w:val="00651359"/>
    <w:rsid w:val="0065175A"/>
    <w:rsid w:val="00651C11"/>
    <w:rsid w:val="00652363"/>
    <w:rsid w:val="00652842"/>
    <w:rsid w:val="0065363C"/>
    <w:rsid w:val="00653A64"/>
    <w:rsid w:val="00653F82"/>
    <w:rsid w:val="006543AF"/>
    <w:rsid w:val="006545D0"/>
    <w:rsid w:val="006547BD"/>
    <w:rsid w:val="006547F6"/>
    <w:rsid w:val="00654DB5"/>
    <w:rsid w:val="00654FA0"/>
    <w:rsid w:val="0065507F"/>
    <w:rsid w:val="0065545E"/>
    <w:rsid w:val="00655928"/>
    <w:rsid w:val="006559B8"/>
    <w:rsid w:val="00655B48"/>
    <w:rsid w:val="0065601B"/>
    <w:rsid w:val="00656342"/>
    <w:rsid w:val="00656ACC"/>
    <w:rsid w:val="0065755B"/>
    <w:rsid w:val="006575E1"/>
    <w:rsid w:val="00657B5C"/>
    <w:rsid w:val="00657BEF"/>
    <w:rsid w:val="00657FBA"/>
    <w:rsid w:val="0066008E"/>
    <w:rsid w:val="006600DF"/>
    <w:rsid w:val="00660367"/>
    <w:rsid w:val="006609E4"/>
    <w:rsid w:val="00660DE9"/>
    <w:rsid w:val="00660F2D"/>
    <w:rsid w:val="006611E5"/>
    <w:rsid w:val="00661A03"/>
    <w:rsid w:val="00661A69"/>
    <w:rsid w:val="00661E1D"/>
    <w:rsid w:val="006623E0"/>
    <w:rsid w:val="006625FE"/>
    <w:rsid w:val="006626ED"/>
    <w:rsid w:val="00662B07"/>
    <w:rsid w:val="00663226"/>
    <w:rsid w:val="006639CF"/>
    <w:rsid w:val="00663C3F"/>
    <w:rsid w:val="00664327"/>
    <w:rsid w:val="00664557"/>
    <w:rsid w:val="00664736"/>
    <w:rsid w:val="00664B90"/>
    <w:rsid w:val="00664C3B"/>
    <w:rsid w:val="00664DAE"/>
    <w:rsid w:val="00664EB9"/>
    <w:rsid w:val="00664F7A"/>
    <w:rsid w:val="00665082"/>
    <w:rsid w:val="00665147"/>
    <w:rsid w:val="00665272"/>
    <w:rsid w:val="00665692"/>
    <w:rsid w:val="006657D8"/>
    <w:rsid w:val="0066588B"/>
    <w:rsid w:val="00665E53"/>
    <w:rsid w:val="00665FC0"/>
    <w:rsid w:val="0066630A"/>
    <w:rsid w:val="0066644B"/>
    <w:rsid w:val="006669E4"/>
    <w:rsid w:val="00666E57"/>
    <w:rsid w:val="00666E69"/>
    <w:rsid w:val="00666F00"/>
    <w:rsid w:val="006670AC"/>
    <w:rsid w:val="00667DDA"/>
    <w:rsid w:val="00670240"/>
    <w:rsid w:val="00670602"/>
    <w:rsid w:val="00670D80"/>
    <w:rsid w:val="006711EE"/>
    <w:rsid w:val="00671364"/>
    <w:rsid w:val="006713EF"/>
    <w:rsid w:val="006714A1"/>
    <w:rsid w:val="00671626"/>
    <w:rsid w:val="00671945"/>
    <w:rsid w:val="0067265D"/>
    <w:rsid w:val="00672BCD"/>
    <w:rsid w:val="00672CD6"/>
    <w:rsid w:val="00672EEC"/>
    <w:rsid w:val="006730AC"/>
    <w:rsid w:val="006730C4"/>
    <w:rsid w:val="00673472"/>
    <w:rsid w:val="0067373F"/>
    <w:rsid w:val="006737F7"/>
    <w:rsid w:val="00673D26"/>
    <w:rsid w:val="00674639"/>
    <w:rsid w:val="00674A2F"/>
    <w:rsid w:val="00674AF3"/>
    <w:rsid w:val="00674DA8"/>
    <w:rsid w:val="006751A9"/>
    <w:rsid w:val="006756E3"/>
    <w:rsid w:val="00675847"/>
    <w:rsid w:val="006758A8"/>
    <w:rsid w:val="006759D1"/>
    <w:rsid w:val="00675B2F"/>
    <w:rsid w:val="0067697B"/>
    <w:rsid w:val="00676C27"/>
    <w:rsid w:val="00676F79"/>
    <w:rsid w:val="006771C7"/>
    <w:rsid w:val="00677219"/>
    <w:rsid w:val="006773D8"/>
    <w:rsid w:val="0067758E"/>
    <w:rsid w:val="0067776D"/>
    <w:rsid w:val="006779AF"/>
    <w:rsid w:val="00677A05"/>
    <w:rsid w:val="00677A2B"/>
    <w:rsid w:val="00677C20"/>
    <w:rsid w:val="00677DAF"/>
    <w:rsid w:val="00680214"/>
    <w:rsid w:val="00680459"/>
    <w:rsid w:val="006807C9"/>
    <w:rsid w:val="00680913"/>
    <w:rsid w:val="00680E9D"/>
    <w:rsid w:val="00681373"/>
    <w:rsid w:val="00681A52"/>
    <w:rsid w:val="00681C4A"/>
    <w:rsid w:val="00681D72"/>
    <w:rsid w:val="00681FE2"/>
    <w:rsid w:val="00682260"/>
    <w:rsid w:val="0068293D"/>
    <w:rsid w:val="00682AAC"/>
    <w:rsid w:val="0068307A"/>
    <w:rsid w:val="0068344D"/>
    <w:rsid w:val="00683487"/>
    <w:rsid w:val="006836FF"/>
    <w:rsid w:val="00683918"/>
    <w:rsid w:val="00683CD1"/>
    <w:rsid w:val="00683FE7"/>
    <w:rsid w:val="0068554F"/>
    <w:rsid w:val="00685734"/>
    <w:rsid w:val="006857A6"/>
    <w:rsid w:val="00685A05"/>
    <w:rsid w:val="00686A29"/>
    <w:rsid w:val="00686CC0"/>
    <w:rsid w:val="0068734B"/>
    <w:rsid w:val="00687531"/>
    <w:rsid w:val="00687989"/>
    <w:rsid w:val="00687D88"/>
    <w:rsid w:val="00687FC8"/>
    <w:rsid w:val="0069016C"/>
    <w:rsid w:val="0069097F"/>
    <w:rsid w:val="00690A5B"/>
    <w:rsid w:val="00690ADB"/>
    <w:rsid w:val="00690B72"/>
    <w:rsid w:val="00690BAA"/>
    <w:rsid w:val="00690DBE"/>
    <w:rsid w:val="00690E75"/>
    <w:rsid w:val="00690F04"/>
    <w:rsid w:val="006910D4"/>
    <w:rsid w:val="006924F4"/>
    <w:rsid w:val="00692537"/>
    <w:rsid w:val="0069299D"/>
    <w:rsid w:val="00692C7A"/>
    <w:rsid w:val="00692E1F"/>
    <w:rsid w:val="00693024"/>
    <w:rsid w:val="006933B3"/>
    <w:rsid w:val="00693419"/>
    <w:rsid w:val="00693424"/>
    <w:rsid w:val="00693514"/>
    <w:rsid w:val="0069351A"/>
    <w:rsid w:val="006936F6"/>
    <w:rsid w:val="00693B85"/>
    <w:rsid w:val="00693C5A"/>
    <w:rsid w:val="00693D07"/>
    <w:rsid w:val="00694082"/>
    <w:rsid w:val="0069447D"/>
    <w:rsid w:val="0069466F"/>
    <w:rsid w:val="00694868"/>
    <w:rsid w:val="006949CA"/>
    <w:rsid w:val="00694C2A"/>
    <w:rsid w:val="0069504D"/>
    <w:rsid w:val="006954A9"/>
    <w:rsid w:val="006955EE"/>
    <w:rsid w:val="006957EE"/>
    <w:rsid w:val="00695A44"/>
    <w:rsid w:val="00696473"/>
    <w:rsid w:val="00696D5B"/>
    <w:rsid w:val="00696FFB"/>
    <w:rsid w:val="00697005"/>
    <w:rsid w:val="006974EE"/>
    <w:rsid w:val="0069755C"/>
    <w:rsid w:val="0069794D"/>
    <w:rsid w:val="006979CD"/>
    <w:rsid w:val="00697DA6"/>
    <w:rsid w:val="006A0307"/>
    <w:rsid w:val="006A0816"/>
    <w:rsid w:val="006A0D8A"/>
    <w:rsid w:val="006A10DA"/>
    <w:rsid w:val="006A11C6"/>
    <w:rsid w:val="006A1900"/>
    <w:rsid w:val="006A1972"/>
    <w:rsid w:val="006A1AE3"/>
    <w:rsid w:val="006A23AD"/>
    <w:rsid w:val="006A2734"/>
    <w:rsid w:val="006A2905"/>
    <w:rsid w:val="006A2984"/>
    <w:rsid w:val="006A2A08"/>
    <w:rsid w:val="006A2D0E"/>
    <w:rsid w:val="006A30DC"/>
    <w:rsid w:val="006A3369"/>
    <w:rsid w:val="006A33E4"/>
    <w:rsid w:val="006A343D"/>
    <w:rsid w:val="006A3B1F"/>
    <w:rsid w:val="006A3B99"/>
    <w:rsid w:val="006A3D9C"/>
    <w:rsid w:val="006A3F30"/>
    <w:rsid w:val="006A41D6"/>
    <w:rsid w:val="006A41E7"/>
    <w:rsid w:val="006A46E1"/>
    <w:rsid w:val="006A47A8"/>
    <w:rsid w:val="006A49F5"/>
    <w:rsid w:val="006A50BD"/>
    <w:rsid w:val="006A5134"/>
    <w:rsid w:val="006A51F9"/>
    <w:rsid w:val="006A55A3"/>
    <w:rsid w:val="006A5628"/>
    <w:rsid w:val="006A5E44"/>
    <w:rsid w:val="006A5EFD"/>
    <w:rsid w:val="006A69C1"/>
    <w:rsid w:val="006A6BC5"/>
    <w:rsid w:val="006A7650"/>
    <w:rsid w:val="006A776D"/>
    <w:rsid w:val="006A7C4F"/>
    <w:rsid w:val="006A7EF5"/>
    <w:rsid w:val="006B0028"/>
    <w:rsid w:val="006B018F"/>
    <w:rsid w:val="006B03C3"/>
    <w:rsid w:val="006B042B"/>
    <w:rsid w:val="006B054E"/>
    <w:rsid w:val="006B099E"/>
    <w:rsid w:val="006B0C76"/>
    <w:rsid w:val="006B0F40"/>
    <w:rsid w:val="006B1413"/>
    <w:rsid w:val="006B148F"/>
    <w:rsid w:val="006B191A"/>
    <w:rsid w:val="006B19E3"/>
    <w:rsid w:val="006B1E8B"/>
    <w:rsid w:val="006B267C"/>
    <w:rsid w:val="006B2D36"/>
    <w:rsid w:val="006B30C0"/>
    <w:rsid w:val="006B32C3"/>
    <w:rsid w:val="006B3D37"/>
    <w:rsid w:val="006B4B18"/>
    <w:rsid w:val="006B50E7"/>
    <w:rsid w:val="006B5D35"/>
    <w:rsid w:val="006B63A3"/>
    <w:rsid w:val="006B640B"/>
    <w:rsid w:val="006B660E"/>
    <w:rsid w:val="006B6A88"/>
    <w:rsid w:val="006B6CF9"/>
    <w:rsid w:val="006B6D7D"/>
    <w:rsid w:val="006B732E"/>
    <w:rsid w:val="006B7C77"/>
    <w:rsid w:val="006C0955"/>
    <w:rsid w:val="006C0C13"/>
    <w:rsid w:val="006C0C62"/>
    <w:rsid w:val="006C0CEF"/>
    <w:rsid w:val="006C0D4E"/>
    <w:rsid w:val="006C134B"/>
    <w:rsid w:val="006C1E07"/>
    <w:rsid w:val="006C2360"/>
    <w:rsid w:val="006C2634"/>
    <w:rsid w:val="006C2917"/>
    <w:rsid w:val="006C2950"/>
    <w:rsid w:val="006C2A42"/>
    <w:rsid w:val="006C2B9A"/>
    <w:rsid w:val="006C3719"/>
    <w:rsid w:val="006C39E5"/>
    <w:rsid w:val="006C3B16"/>
    <w:rsid w:val="006C3E72"/>
    <w:rsid w:val="006C3E7A"/>
    <w:rsid w:val="006C3EB8"/>
    <w:rsid w:val="006C479B"/>
    <w:rsid w:val="006C4924"/>
    <w:rsid w:val="006C4AAA"/>
    <w:rsid w:val="006C4D85"/>
    <w:rsid w:val="006C5344"/>
    <w:rsid w:val="006C5393"/>
    <w:rsid w:val="006C56D6"/>
    <w:rsid w:val="006C58FC"/>
    <w:rsid w:val="006C5D11"/>
    <w:rsid w:val="006C5D68"/>
    <w:rsid w:val="006C5F97"/>
    <w:rsid w:val="006C6206"/>
    <w:rsid w:val="006C63F0"/>
    <w:rsid w:val="006C640C"/>
    <w:rsid w:val="006C6D1F"/>
    <w:rsid w:val="006C6DD0"/>
    <w:rsid w:val="006C6F02"/>
    <w:rsid w:val="006C7252"/>
    <w:rsid w:val="006C7ABF"/>
    <w:rsid w:val="006C7D99"/>
    <w:rsid w:val="006C7FA7"/>
    <w:rsid w:val="006D0095"/>
    <w:rsid w:val="006D0209"/>
    <w:rsid w:val="006D06CE"/>
    <w:rsid w:val="006D07CA"/>
    <w:rsid w:val="006D0CB3"/>
    <w:rsid w:val="006D112A"/>
    <w:rsid w:val="006D1897"/>
    <w:rsid w:val="006D19DC"/>
    <w:rsid w:val="006D1D70"/>
    <w:rsid w:val="006D1EDF"/>
    <w:rsid w:val="006D1FF4"/>
    <w:rsid w:val="006D2699"/>
    <w:rsid w:val="006D28D1"/>
    <w:rsid w:val="006D2949"/>
    <w:rsid w:val="006D30BB"/>
    <w:rsid w:val="006D3396"/>
    <w:rsid w:val="006D34C9"/>
    <w:rsid w:val="006D3A5B"/>
    <w:rsid w:val="006D3A97"/>
    <w:rsid w:val="006D3CC6"/>
    <w:rsid w:val="006D3DFA"/>
    <w:rsid w:val="006D478F"/>
    <w:rsid w:val="006D4B35"/>
    <w:rsid w:val="006D4DCB"/>
    <w:rsid w:val="006D4E68"/>
    <w:rsid w:val="006D4EFA"/>
    <w:rsid w:val="006D4F2F"/>
    <w:rsid w:val="006D4F32"/>
    <w:rsid w:val="006D52BA"/>
    <w:rsid w:val="006D552C"/>
    <w:rsid w:val="006D56EB"/>
    <w:rsid w:val="006D5ADA"/>
    <w:rsid w:val="006D60A4"/>
    <w:rsid w:val="006D616E"/>
    <w:rsid w:val="006D6537"/>
    <w:rsid w:val="006D6702"/>
    <w:rsid w:val="006D6D74"/>
    <w:rsid w:val="006D6E9C"/>
    <w:rsid w:val="006D712D"/>
    <w:rsid w:val="006D746A"/>
    <w:rsid w:val="006D7734"/>
    <w:rsid w:val="006D7980"/>
    <w:rsid w:val="006D7D63"/>
    <w:rsid w:val="006E0162"/>
    <w:rsid w:val="006E0CB0"/>
    <w:rsid w:val="006E1122"/>
    <w:rsid w:val="006E17EE"/>
    <w:rsid w:val="006E289A"/>
    <w:rsid w:val="006E290A"/>
    <w:rsid w:val="006E2EF4"/>
    <w:rsid w:val="006E31EA"/>
    <w:rsid w:val="006E329D"/>
    <w:rsid w:val="006E47A4"/>
    <w:rsid w:val="006E49DB"/>
    <w:rsid w:val="006E4A64"/>
    <w:rsid w:val="006E4B31"/>
    <w:rsid w:val="006E4D91"/>
    <w:rsid w:val="006E5CB8"/>
    <w:rsid w:val="006E5DF8"/>
    <w:rsid w:val="006E691C"/>
    <w:rsid w:val="006E6A59"/>
    <w:rsid w:val="006E6E4B"/>
    <w:rsid w:val="006E6EB2"/>
    <w:rsid w:val="006E6F0A"/>
    <w:rsid w:val="006E7BFA"/>
    <w:rsid w:val="006E7E9A"/>
    <w:rsid w:val="006E7FC6"/>
    <w:rsid w:val="006F0517"/>
    <w:rsid w:val="006F0663"/>
    <w:rsid w:val="006F0891"/>
    <w:rsid w:val="006F08BC"/>
    <w:rsid w:val="006F150E"/>
    <w:rsid w:val="006F1B5A"/>
    <w:rsid w:val="006F2304"/>
    <w:rsid w:val="006F24B1"/>
    <w:rsid w:val="006F32F9"/>
    <w:rsid w:val="006F34EC"/>
    <w:rsid w:val="006F35F2"/>
    <w:rsid w:val="006F37D6"/>
    <w:rsid w:val="006F3901"/>
    <w:rsid w:val="006F3A83"/>
    <w:rsid w:val="006F3AE9"/>
    <w:rsid w:val="006F3E0B"/>
    <w:rsid w:val="006F42FC"/>
    <w:rsid w:val="006F4648"/>
    <w:rsid w:val="006F4668"/>
    <w:rsid w:val="006F4B72"/>
    <w:rsid w:val="006F4BE1"/>
    <w:rsid w:val="006F4D99"/>
    <w:rsid w:val="006F4E27"/>
    <w:rsid w:val="006F5380"/>
    <w:rsid w:val="006F54B4"/>
    <w:rsid w:val="006F5820"/>
    <w:rsid w:val="006F5DB4"/>
    <w:rsid w:val="006F5E7A"/>
    <w:rsid w:val="006F6203"/>
    <w:rsid w:val="006F6572"/>
    <w:rsid w:val="006F6F2B"/>
    <w:rsid w:val="006F7121"/>
    <w:rsid w:val="006F7419"/>
    <w:rsid w:val="006F758B"/>
    <w:rsid w:val="006F7741"/>
    <w:rsid w:val="006F7CDB"/>
    <w:rsid w:val="006F7DDE"/>
    <w:rsid w:val="006F7E67"/>
    <w:rsid w:val="006F7F31"/>
    <w:rsid w:val="00700234"/>
    <w:rsid w:val="0070030C"/>
    <w:rsid w:val="00700425"/>
    <w:rsid w:val="00700515"/>
    <w:rsid w:val="00700530"/>
    <w:rsid w:val="00700647"/>
    <w:rsid w:val="00700CC3"/>
    <w:rsid w:val="00701020"/>
    <w:rsid w:val="00701413"/>
    <w:rsid w:val="00701676"/>
    <w:rsid w:val="007017B3"/>
    <w:rsid w:val="00701888"/>
    <w:rsid w:val="00701A29"/>
    <w:rsid w:val="00702C0B"/>
    <w:rsid w:val="00702E5E"/>
    <w:rsid w:val="007030BD"/>
    <w:rsid w:val="0070390F"/>
    <w:rsid w:val="00703C85"/>
    <w:rsid w:val="007040D7"/>
    <w:rsid w:val="007042A8"/>
    <w:rsid w:val="007042FA"/>
    <w:rsid w:val="00704727"/>
    <w:rsid w:val="00704817"/>
    <w:rsid w:val="0070499C"/>
    <w:rsid w:val="00704EFA"/>
    <w:rsid w:val="0070505E"/>
    <w:rsid w:val="0070511B"/>
    <w:rsid w:val="00705521"/>
    <w:rsid w:val="00705D29"/>
    <w:rsid w:val="007065B5"/>
    <w:rsid w:val="007065D7"/>
    <w:rsid w:val="00706631"/>
    <w:rsid w:val="00706A9A"/>
    <w:rsid w:val="00706D4F"/>
    <w:rsid w:val="00706DB4"/>
    <w:rsid w:val="00706ECE"/>
    <w:rsid w:val="00707D1D"/>
    <w:rsid w:val="00710623"/>
    <w:rsid w:val="00710922"/>
    <w:rsid w:val="0071098F"/>
    <w:rsid w:val="00710C5C"/>
    <w:rsid w:val="00710F9B"/>
    <w:rsid w:val="00711153"/>
    <w:rsid w:val="0071165B"/>
    <w:rsid w:val="00711C5F"/>
    <w:rsid w:val="00712063"/>
    <w:rsid w:val="00712246"/>
    <w:rsid w:val="007122BA"/>
    <w:rsid w:val="007124E9"/>
    <w:rsid w:val="00712546"/>
    <w:rsid w:val="0071292A"/>
    <w:rsid w:val="00712C01"/>
    <w:rsid w:val="007137E5"/>
    <w:rsid w:val="00713B6A"/>
    <w:rsid w:val="00713C4C"/>
    <w:rsid w:val="007141FF"/>
    <w:rsid w:val="007142AD"/>
    <w:rsid w:val="007144E2"/>
    <w:rsid w:val="00714532"/>
    <w:rsid w:val="0071459E"/>
    <w:rsid w:val="007145C6"/>
    <w:rsid w:val="007145C8"/>
    <w:rsid w:val="00714CD4"/>
    <w:rsid w:val="00714DAF"/>
    <w:rsid w:val="00714DDF"/>
    <w:rsid w:val="00715432"/>
    <w:rsid w:val="00715817"/>
    <w:rsid w:val="007158E5"/>
    <w:rsid w:val="00715DBD"/>
    <w:rsid w:val="0071754C"/>
    <w:rsid w:val="0071760B"/>
    <w:rsid w:val="00717630"/>
    <w:rsid w:val="00717F67"/>
    <w:rsid w:val="00720001"/>
    <w:rsid w:val="00720321"/>
    <w:rsid w:val="007208AF"/>
    <w:rsid w:val="00720C75"/>
    <w:rsid w:val="007210A8"/>
    <w:rsid w:val="007214D0"/>
    <w:rsid w:val="007214E4"/>
    <w:rsid w:val="00721AD4"/>
    <w:rsid w:val="00721DF4"/>
    <w:rsid w:val="00721E28"/>
    <w:rsid w:val="007220F7"/>
    <w:rsid w:val="00722290"/>
    <w:rsid w:val="00722936"/>
    <w:rsid w:val="007230F7"/>
    <w:rsid w:val="00723377"/>
    <w:rsid w:val="007233D1"/>
    <w:rsid w:val="0072349B"/>
    <w:rsid w:val="007237B8"/>
    <w:rsid w:val="007240E8"/>
    <w:rsid w:val="007246C8"/>
    <w:rsid w:val="00724794"/>
    <w:rsid w:val="007248D2"/>
    <w:rsid w:val="007248DE"/>
    <w:rsid w:val="007248ED"/>
    <w:rsid w:val="00724BC9"/>
    <w:rsid w:val="00724E69"/>
    <w:rsid w:val="00724EF8"/>
    <w:rsid w:val="00725081"/>
    <w:rsid w:val="0072528F"/>
    <w:rsid w:val="0072532E"/>
    <w:rsid w:val="00725A5C"/>
    <w:rsid w:val="00725D7E"/>
    <w:rsid w:val="00725FA3"/>
    <w:rsid w:val="0072640E"/>
    <w:rsid w:val="007266D3"/>
    <w:rsid w:val="00726AD0"/>
    <w:rsid w:val="00726B54"/>
    <w:rsid w:val="00727336"/>
    <w:rsid w:val="007274A4"/>
    <w:rsid w:val="00727675"/>
    <w:rsid w:val="00727B95"/>
    <w:rsid w:val="0073025D"/>
    <w:rsid w:val="007307E2"/>
    <w:rsid w:val="00730C00"/>
    <w:rsid w:val="00731275"/>
    <w:rsid w:val="0073205F"/>
    <w:rsid w:val="007322F9"/>
    <w:rsid w:val="00732654"/>
    <w:rsid w:val="007326AE"/>
    <w:rsid w:val="00732715"/>
    <w:rsid w:val="0073282E"/>
    <w:rsid w:val="00732F25"/>
    <w:rsid w:val="0073337D"/>
    <w:rsid w:val="00733931"/>
    <w:rsid w:val="007339D8"/>
    <w:rsid w:val="00733AF1"/>
    <w:rsid w:val="00733DF5"/>
    <w:rsid w:val="00733E7D"/>
    <w:rsid w:val="0073428F"/>
    <w:rsid w:val="007342F1"/>
    <w:rsid w:val="00734428"/>
    <w:rsid w:val="0073479C"/>
    <w:rsid w:val="007347FB"/>
    <w:rsid w:val="00734BD4"/>
    <w:rsid w:val="00734FFC"/>
    <w:rsid w:val="00735CDD"/>
    <w:rsid w:val="007360D2"/>
    <w:rsid w:val="00736D18"/>
    <w:rsid w:val="0073744B"/>
    <w:rsid w:val="00737533"/>
    <w:rsid w:val="0073765D"/>
    <w:rsid w:val="007378D7"/>
    <w:rsid w:val="00737ABA"/>
    <w:rsid w:val="00737F6E"/>
    <w:rsid w:val="00737F8D"/>
    <w:rsid w:val="00740670"/>
    <w:rsid w:val="00740C71"/>
    <w:rsid w:val="00740CD7"/>
    <w:rsid w:val="00740D89"/>
    <w:rsid w:val="007414B0"/>
    <w:rsid w:val="00741A6C"/>
    <w:rsid w:val="00741D3E"/>
    <w:rsid w:val="007421F4"/>
    <w:rsid w:val="00742669"/>
    <w:rsid w:val="00742D86"/>
    <w:rsid w:val="00743063"/>
    <w:rsid w:val="007432CE"/>
    <w:rsid w:val="00743335"/>
    <w:rsid w:val="0074376C"/>
    <w:rsid w:val="00743CC2"/>
    <w:rsid w:val="0074441D"/>
    <w:rsid w:val="00744A77"/>
    <w:rsid w:val="00744D8B"/>
    <w:rsid w:val="00744FA9"/>
    <w:rsid w:val="007456A4"/>
    <w:rsid w:val="00745C5E"/>
    <w:rsid w:val="00745CBE"/>
    <w:rsid w:val="007462B4"/>
    <w:rsid w:val="00746511"/>
    <w:rsid w:val="0074672D"/>
    <w:rsid w:val="007467AE"/>
    <w:rsid w:val="007468CA"/>
    <w:rsid w:val="007469B6"/>
    <w:rsid w:val="00746A2F"/>
    <w:rsid w:val="00746B1F"/>
    <w:rsid w:val="007471D6"/>
    <w:rsid w:val="0074770B"/>
    <w:rsid w:val="00747A02"/>
    <w:rsid w:val="00747D3E"/>
    <w:rsid w:val="00750528"/>
    <w:rsid w:val="00750EAA"/>
    <w:rsid w:val="0075104F"/>
    <w:rsid w:val="0075139E"/>
    <w:rsid w:val="007513CC"/>
    <w:rsid w:val="007514AF"/>
    <w:rsid w:val="007514E1"/>
    <w:rsid w:val="007518BE"/>
    <w:rsid w:val="007518E6"/>
    <w:rsid w:val="00751C50"/>
    <w:rsid w:val="00751E7C"/>
    <w:rsid w:val="00752264"/>
    <w:rsid w:val="0075226D"/>
    <w:rsid w:val="007524B8"/>
    <w:rsid w:val="007526E4"/>
    <w:rsid w:val="0075272F"/>
    <w:rsid w:val="00752D21"/>
    <w:rsid w:val="00753918"/>
    <w:rsid w:val="00753A63"/>
    <w:rsid w:val="0075413F"/>
    <w:rsid w:val="0075431A"/>
    <w:rsid w:val="00754746"/>
    <w:rsid w:val="007549D1"/>
    <w:rsid w:val="00754A5C"/>
    <w:rsid w:val="00754DD7"/>
    <w:rsid w:val="00755137"/>
    <w:rsid w:val="0075530B"/>
    <w:rsid w:val="007557D9"/>
    <w:rsid w:val="00755868"/>
    <w:rsid w:val="00755CCA"/>
    <w:rsid w:val="00755D57"/>
    <w:rsid w:val="00756218"/>
    <w:rsid w:val="007562CF"/>
    <w:rsid w:val="00756888"/>
    <w:rsid w:val="00756B40"/>
    <w:rsid w:val="00756CEC"/>
    <w:rsid w:val="00756FA4"/>
    <w:rsid w:val="007575E2"/>
    <w:rsid w:val="007577DA"/>
    <w:rsid w:val="00757955"/>
    <w:rsid w:val="00757982"/>
    <w:rsid w:val="00757A27"/>
    <w:rsid w:val="00757A5B"/>
    <w:rsid w:val="00757DA5"/>
    <w:rsid w:val="00757F10"/>
    <w:rsid w:val="0076052D"/>
    <w:rsid w:val="007607BE"/>
    <w:rsid w:val="00760B18"/>
    <w:rsid w:val="00760F6D"/>
    <w:rsid w:val="0076107E"/>
    <w:rsid w:val="00761204"/>
    <w:rsid w:val="00762732"/>
    <w:rsid w:val="00762D22"/>
    <w:rsid w:val="00763584"/>
    <w:rsid w:val="0076381B"/>
    <w:rsid w:val="00763D95"/>
    <w:rsid w:val="00763EFC"/>
    <w:rsid w:val="00763F6F"/>
    <w:rsid w:val="0076447E"/>
    <w:rsid w:val="0076455A"/>
    <w:rsid w:val="00764800"/>
    <w:rsid w:val="00764D96"/>
    <w:rsid w:val="007654F3"/>
    <w:rsid w:val="00765616"/>
    <w:rsid w:val="00765B25"/>
    <w:rsid w:val="00765DFA"/>
    <w:rsid w:val="00765E4A"/>
    <w:rsid w:val="00766028"/>
    <w:rsid w:val="0076643C"/>
    <w:rsid w:val="00767036"/>
    <w:rsid w:val="00767076"/>
    <w:rsid w:val="007670E2"/>
    <w:rsid w:val="007674D3"/>
    <w:rsid w:val="00767772"/>
    <w:rsid w:val="00767B3A"/>
    <w:rsid w:val="00767DB2"/>
    <w:rsid w:val="00767F95"/>
    <w:rsid w:val="00770283"/>
    <w:rsid w:val="00770347"/>
    <w:rsid w:val="0077059F"/>
    <w:rsid w:val="007707EC"/>
    <w:rsid w:val="00771466"/>
    <w:rsid w:val="00771527"/>
    <w:rsid w:val="00771973"/>
    <w:rsid w:val="00771F0D"/>
    <w:rsid w:val="00771F6D"/>
    <w:rsid w:val="0077203D"/>
    <w:rsid w:val="007721FF"/>
    <w:rsid w:val="0077242A"/>
    <w:rsid w:val="00772847"/>
    <w:rsid w:val="00772CF0"/>
    <w:rsid w:val="0077323C"/>
    <w:rsid w:val="00773594"/>
    <w:rsid w:val="007735A0"/>
    <w:rsid w:val="007736BB"/>
    <w:rsid w:val="00773A6E"/>
    <w:rsid w:val="00773C78"/>
    <w:rsid w:val="00773D81"/>
    <w:rsid w:val="00773EDB"/>
    <w:rsid w:val="00774013"/>
    <w:rsid w:val="0077463D"/>
    <w:rsid w:val="0077487E"/>
    <w:rsid w:val="00774D70"/>
    <w:rsid w:val="0077507E"/>
    <w:rsid w:val="007753C4"/>
    <w:rsid w:val="00775881"/>
    <w:rsid w:val="0077599B"/>
    <w:rsid w:val="00775BFA"/>
    <w:rsid w:val="00775CE6"/>
    <w:rsid w:val="00775DF0"/>
    <w:rsid w:val="00776042"/>
    <w:rsid w:val="0077617A"/>
    <w:rsid w:val="0077672D"/>
    <w:rsid w:val="00776A9A"/>
    <w:rsid w:val="00776BF1"/>
    <w:rsid w:val="00776D92"/>
    <w:rsid w:val="00777007"/>
    <w:rsid w:val="0077738B"/>
    <w:rsid w:val="0077738F"/>
    <w:rsid w:val="00777903"/>
    <w:rsid w:val="00777C8B"/>
    <w:rsid w:val="0078019C"/>
    <w:rsid w:val="0078037D"/>
    <w:rsid w:val="0078047E"/>
    <w:rsid w:val="00780A1A"/>
    <w:rsid w:val="00780EDF"/>
    <w:rsid w:val="00780FD5"/>
    <w:rsid w:val="00781650"/>
    <w:rsid w:val="0078167A"/>
    <w:rsid w:val="0078171A"/>
    <w:rsid w:val="0078187C"/>
    <w:rsid w:val="00781B3D"/>
    <w:rsid w:val="00781D54"/>
    <w:rsid w:val="00781D8B"/>
    <w:rsid w:val="00781DBB"/>
    <w:rsid w:val="00781EC4"/>
    <w:rsid w:val="00781F0D"/>
    <w:rsid w:val="0078263C"/>
    <w:rsid w:val="007830D5"/>
    <w:rsid w:val="007831C9"/>
    <w:rsid w:val="00783550"/>
    <w:rsid w:val="00783667"/>
    <w:rsid w:val="007837D0"/>
    <w:rsid w:val="0078385F"/>
    <w:rsid w:val="00783976"/>
    <w:rsid w:val="00783B06"/>
    <w:rsid w:val="00783D27"/>
    <w:rsid w:val="00783F0B"/>
    <w:rsid w:val="0078425A"/>
    <w:rsid w:val="007842AC"/>
    <w:rsid w:val="00784638"/>
    <w:rsid w:val="00784DF6"/>
    <w:rsid w:val="00785378"/>
    <w:rsid w:val="007854E2"/>
    <w:rsid w:val="00785610"/>
    <w:rsid w:val="00785704"/>
    <w:rsid w:val="007857CC"/>
    <w:rsid w:val="00785850"/>
    <w:rsid w:val="0078594B"/>
    <w:rsid w:val="007859DC"/>
    <w:rsid w:val="00786363"/>
    <w:rsid w:val="00786905"/>
    <w:rsid w:val="00787159"/>
    <w:rsid w:val="00787326"/>
    <w:rsid w:val="0078758C"/>
    <w:rsid w:val="00787614"/>
    <w:rsid w:val="00787D02"/>
    <w:rsid w:val="00790013"/>
    <w:rsid w:val="00790079"/>
    <w:rsid w:val="00790253"/>
    <w:rsid w:val="0079034C"/>
    <w:rsid w:val="00790A23"/>
    <w:rsid w:val="00790A68"/>
    <w:rsid w:val="00790AC7"/>
    <w:rsid w:val="00790FB5"/>
    <w:rsid w:val="00791308"/>
    <w:rsid w:val="007913E1"/>
    <w:rsid w:val="007923A5"/>
    <w:rsid w:val="007928D9"/>
    <w:rsid w:val="00793080"/>
    <w:rsid w:val="0079356C"/>
    <w:rsid w:val="007935A0"/>
    <w:rsid w:val="007938DC"/>
    <w:rsid w:val="00793943"/>
    <w:rsid w:val="00793C29"/>
    <w:rsid w:val="00793CC2"/>
    <w:rsid w:val="00793F20"/>
    <w:rsid w:val="00793F3E"/>
    <w:rsid w:val="0079458B"/>
    <w:rsid w:val="007945DB"/>
    <w:rsid w:val="00794605"/>
    <w:rsid w:val="00794B3C"/>
    <w:rsid w:val="00795113"/>
    <w:rsid w:val="00795741"/>
    <w:rsid w:val="00795D2A"/>
    <w:rsid w:val="00795DDE"/>
    <w:rsid w:val="007960C9"/>
    <w:rsid w:val="0079632B"/>
    <w:rsid w:val="00796343"/>
    <w:rsid w:val="00796649"/>
    <w:rsid w:val="0079693F"/>
    <w:rsid w:val="00796DE6"/>
    <w:rsid w:val="0079746A"/>
    <w:rsid w:val="007978E9"/>
    <w:rsid w:val="00797E88"/>
    <w:rsid w:val="00797FD0"/>
    <w:rsid w:val="007A0500"/>
    <w:rsid w:val="007A0D3A"/>
    <w:rsid w:val="007A0DC5"/>
    <w:rsid w:val="007A118A"/>
    <w:rsid w:val="007A15FC"/>
    <w:rsid w:val="007A1772"/>
    <w:rsid w:val="007A1831"/>
    <w:rsid w:val="007A1887"/>
    <w:rsid w:val="007A1C50"/>
    <w:rsid w:val="007A1DD5"/>
    <w:rsid w:val="007A21B8"/>
    <w:rsid w:val="007A23CB"/>
    <w:rsid w:val="007A2425"/>
    <w:rsid w:val="007A2917"/>
    <w:rsid w:val="007A2A27"/>
    <w:rsid w:val="007A2AF0"/>
    <w:rsid w:val="007A2F85"/>
    <w:rsid w:val="007A326D"/>
    <w:rsid w:val="007A35CF"/>
    <w:rsid w:val="007A3A2B"/>
    <w:rsid w:val="007A3DA1"/>
    <w:rsid w:val="007A437B"/>
    <w:rsid w:val="007A43D1"/>
    <w:rsid w:val="007A4509"/>
    <w:rsid w:val="007A47F7"/>
    <w:rsid w:val="007A499C"/>
    <w:rsid w:val="007A4AEE"/>
    <w:rsid w:val="007A4ED4"/>
    <w:rsid w:val="007A5967"/>
    <w:rsid w:val="007A5A23"/>
    <w:rsid w:val="007A5A77"/>
    <w:rsid w:val="007A606B"/>
    <w:rsid w:val="007A6412"/>
    <w:rsid w:val="007A64E5"/>
    <w:rsid w:val="007A6777"/>
    <w:rsid w:val="007B0C41"/>
    <w:rsid w:val="007B0CF3"/>
    <w:rsid w:val="007B10C8"/>
    <w:rsid w:val="007B1621"/>
    <w:rsid w:val="007B17CE"/>
    <w:rsid w:val="007B1EA8"/>
    <w:rsid w:val="007B202D"/>
    <w:rsid w:val="007B28FE"/>
    <w:rsid w:val="007B299A"/>
    <w:rsid w:val="007B2B24"/>
    <w:rsid w:val="007B2F5B"/>
    <w:rsid w:val="007B3243"/>
    <w:rsid w:val="007B39DC"/>
    <w:rsid w:val="007B40EB"/>
    <w:rsid w:val="007B442D"/>
    <w:rsid w:val="007B4D78"/>
    <w:rsid w:val="007B4D9C"/>
    <w:rsid w:val="007B5008"/>
    <w:rsid w:val="007B531D"/>
    <w:rsid w:val="007B5809"/>
    <w:rsid w:val="007B5A77"/>
    <w:rsid w:val="007B5BFB"/>
    <w:rsid w:val="007B5C8D"/>
    <w:rsid w:val="007B5CB3"/>
    <w:rsid w:val="007B60EE"/>
    <w:rsid w:val="007B6820"/>
    <w:rsid w:val="007B713E"/>
    <w:rsid w:val="007B7376"/>
    <w:rsid w:val="007B794F"/>
    <w:rsid w:val="007B7BE3"/>
    <w:rsid w:val="007C00BE"/>
    <w:rsid w:val="007C0156"/>
    <w:rsid w:val="007C01A7"/>
    <w:rsid w:val="007C03BD"/>
    <w:rsid w:val="007C076C"/>
    <w:rsid w:val="007C088C"/>
    <w:rsid w:val="007C0ACC"/>
    <w:rsid w:val="007C1096"/>
    <w:rsid w:val="007C170D"/>
    <w:rsid w:val="007C199B"/>
    <w:rsid w:val="007C1AB0"/>
    <w:rsid w:val="007C1D48"/>
    <w:rsid w:val="007C2911"/>
    <w:rsid w:val="007C2944"/>
    <w:rsid w:val="007C29B7"/>
    <w:rsid w:val="007C2B5E"/>
    <w:rsid w:val="007C2CA7"/>
    <w:rsid w:val="007C2E44"/>
    <w:rsid w:val="007C2E86"/>
    <w:rsid w:val="007C2EE5"/>
    <w:rsid w:val="007C2FE8"/>
    <w:rsid w:val="007C344E"/>
    <w:rsid w:val="007C3B3B"/>
    <w:rsid w:val="007C3B85"/>
    <w:rsid w:val="007C3ED9"/>
    <w:rsid w:val="007C3F31"/>
    <w:rsid w:val="007C4192"/>
    <w:rsid w:val="007C44D8"/>
    <w:rsid w:val="007C4988"/>
    <w:rsid w:val="007C4AB1"/>
    <w:rsid w:val="007C4BB2"/>
    <w:rsid w:val="007C4DE0"/>
    <w:rsid w:val="007C5028"/>
    <w:rsid w:val="007C51A7"/>
    <w:rsid w:val="007C556A"/>
    <w:rsid w:val="007C6247"/>
    <w:rsid w:val="007C66CD"/>
    <w:rsid w:val="007C69D7"/>
    <w:rsid w:val="007C6B23"/>
    <w:rsid w:val="007C728E"/>
    <w:rsid w:val="007C733F"/>
    <w:rsid w:val="007C7749"/>
    <w:rsid w:val="007C797F"/>
    <w:rsid w:val="007D0B8C"/>
    <w:rsid w:val="007D0C2D"/>
    <w:rsid w:val="007D0C50"/>
    <w:rsid w:val="007D1643"/>
    <w:rsid w:val="007D174B"/>
    <w:rsid w:val="007D17E8"/>
    <w:rsid w:val="007D1A4A"/>
    <w:rsid w:val="007D1D0E"/>
    <w:rsid w:val="007D1EE9"/>
    <w:rsid w:val="007D222A"/>
    <w:rsid w:val="007D26ED"/>
    <w:rsid w:val="007D27C1"/>
    <w:rsid w:val="007D2C70"/>
    <w:rsid w:val="007D2E2A"/>
    <w:rsid w:val="007D2F9D"/>
    <w:rsid w:val="007D3108"/>
    <w:rsid w:val="007D315B"/>
    <w:rsid w:val="007D37D1"/>
    <w:rsid w:val="007D3A03"/>
    <w:rsid w:val="007D3CA4"/>
    <w:rsid w:val="007D3FD0"/>
    <w:rsid w:val="007D40D0"/>
    <w:rsid w:val="007D42D3"/>
    <w:rsid w:val="007D5125"/>
    <w:rsid w:val="007D5127"/>
    <w:rsid w:val="007D5440"/>
    <w:rsid w:val="007D5F7B"/>
    <w:rsid w:val="007D628F"/>
    <w:rsid w:val="007D64EB"/>
    <w:rsid w:val="007D660A"/>
    <w:rsid w:val="007D6D5C"/>
    <w:rsid w:val="007D6D67"/>
    <w:rsid w:val="007D6EDC"/>
    <w:rsid w:val="007D7387"/>
    <w:rsid w:val="007D745C"/>
    <w:rsid w:val="007D74E5"/>
    <w:rsid w:val="007D7A36"/>
    <w:rsid w:val="007D7E9A"/>
    <w:rsid w:val="007E0262"/>
    <w:rsid w:val="007E07EC"/>
    <w:rsid w:val="007E105C"/>
    <w:rsid w:val="007E1C85"/>
    <w:rsid w:val="007E1D5B"/>
    <w:rsid w:val="007E1E02"/>
    <w:rsid w:val="007E1E5E"/>
    <w:rsid w:val="007E2318"/>
    <w:rsid w:val="007E2685"/>
    <w:rsid w:val="007E26B7"/>
    <w:rsid w:val="007E291B"/>
    <w:rsid w:val="007E2B7E"/>
    <w:rsid w:val="007E32AA"/>
    <w:rsid w:val="007E3524"/>
    <w:rsid w:val="007E3917"/>
    <w:rsid w:val="007E3ED4"/>
    <w:rsid w:val="007E3ED6"/>
    <w:rsid w:val="007E4126"/>
    <w:rsid w:val="007E4399"/>
    <w:rsid w:val="007E4A80"/>
    <w:rsid w:val="007E4F70"/>
    <w:rsid w:val="007E5014"/>
    <w:rsid w:val="007E50ED"/>
    <w:rsid w:val="007E5408"/>
    <w:rsid w:val="007E5F2F"/>
    <w:rsid w:val="007E6234"/>
    <w:rsid w:val="007E63BC"/>
    <w:rsid w:val="007E6830"/>
    <w:rsid w:val="007E691D"/>
    <w:rsid w:val="007E692C"/>
    <w:rsid w:val="007E6AFC"/>
    <w:rsid w:val="007E6FB6"/>
    <w:rsid w:val="007E72BB"/>
    <w:rsid w:val="007E744C"/>
    <w:rsid w:val="007E7737"/>
    <w:rsid w:val="007F06E5"/>
    <w:rsid w:val="007F0CA8"/>
    <w:rsid w:val="007F15F3"/>
    <w:rsid w:val="007F1E2A"/>
    <w:rsid w:val="007F22AE"/>
    <w:rsid w:val="007F2613"/>
    <w:rsid w:val="007F2D2F"/>
    <w:rsid w:val="007F2FF4"/>
    <w:rsid w:val="007F33B2"/>
    <w:rsid w:val="007F3813"/>
    <w:rsid w:val="007F3867"/>
    <w:rsid w:val="007F3ACC"/>
    <w:rsid w:val="007F3ADD"/>
    <w:rsid w:val="007F3D49"/>
    <w:rsid w:val="007F3EAA"/>
    <w:rsid w:val="007F4071"/>
    <w:rsid w:val="007F44A2"/>
    <w:rsid w:val="007F4695"/>
    <w:rsid w:val="007F46B8"/>
    <w:rsid w:val="007F4871"/>
    <w:rsid w:val="007F48DE"/>
    <w:rsid w:val="007F4D5E"/>
    <w:rsid w:val="007F4DB9"/>
    <w:rsid w:val="007F4E79"/>
    <w:rsid w:val="007F4E91"/>
    <w:rsid w:val="007F56E5"/>
    <w:rsid w:val="007F5A05"/>
    <w:rsid w:val="007F5AED"/>
    <w:rsid w:val="007F5C04"/>
    <w:rsid w:val="007F5F0C"/>
    <w:rsid w:val="007F6385"/>
    <w:rsid w:val="007F650A"/>
    <w:rsid w:val="007F6691"/>
    <w:rsid w:val="007F672D"/>
    <w:rsid w:val="007F6BA9"/>
    <w:rsid w:val="007F6C06"/>
    <w:rsid w:val="007F7FE3"/>
    <w:rsid w:val="00800A64"/>
    <w:rsid w:val="00800B30"/>
    <w:rsid w:val="00800C79"/>
    <w:rsid w:val="00800F5E"/>
    <w:rsid w:val="00801083"/>
    <w:rsid w:val="008010C8"/>
    <w:rsid w:val="0080112B"/>
    <w:rsid w:val="00801887"/>
    <w:rsid w:val="00801D65"/>
    <w:rsid w:val="00801EF3"/>
    <w:rsid w:val="0080285D"/>
    <w:rsid w:val="008029B0"/>
    <w:rsid w:val="00802B66"/>
    <w:rsid w:val="00802BA4"/>
    <w:rsid w:val="00802F24"/>
    <w:rsid w:val="008032FA"/>
    <w:rsid w:val="00803389"/>
    <w:rsid w:val="008037F9"/>
    <w:rsid w:val="00803978"/>
    <w:rsid w:val="00803A41"/>
    <w:rsid w:val="008041C7"/>
    <w:rsid w:val="008042B6"/>
    <w:rsid w:val="0080462D"/>
    <w:rsid w:val="008047FC"/>
    <w:rsid w:val="00804DF9"/>
    <w:rsid w:val="00805375"/>
    <w:rsid w:val="00805612"/>
    <w:rsid w:val="00805C42"/>
    <w:rsid w:val="00805CAB"/>
    <w:rsid w:val="0080605B"/>
    <w:rsid w:val="008060F4"/>
    <w:rsid w:val="00806139"/>
    <w:rsid w:val="00806531"/>
    <w:rsid w:val="0080663C"/>
    <w:rsid w:val="008066EC"/>
    <w:rsid w:val="008067E5"/>
    <w:rsid w:val="00806AB0"/>
    <w:rsid w:val="00806B2C"/>
    <w:rsid w:val="00806C4A"/>
    <w:rsid w:val="00806FA6"/>
    <w:rsid w:val="00807330"/>
    <w:rsid w:val="0080768C"/>
    <w:rsid w:val="008076DB"/>
    <w:rsid w:val="008076E7"/>
    <w:rsid w:val="0080798E"/>
    <w:rsid w:val="00807BB2"/>
    <w:rsid w:val="00810195"/>
    <w:rsid w:val="00810226"/>
    <w:rsid w:val="00810B19"/>
    <w:rsid w:val="00810B9A"/>
    <w:rsid w:val="00810DA9"/>
    <w:rsid w:val="00810F72"/>
    <w:rsid w:val="00810FC7"/>
    <w:rsid w:val="00811137"/>
    <w:rsid w:val="008111F2"/>
    <w:rsid w:val="00811300"/>
    <w:rsid w:val="008114C6"/>
    <w:rsid w:val="00811503"/>
    <w:rsid w:val="008116D2"/>
    <w:rsid w:val="00811713"/>
    <w:rsid w:val="00811D25"/>
    <w:rsid w:val="00812037"/>
    <w:rsid w:val="0081237B"/>
    <w:rsid w:val="00812703"/>
    <w:rsid w:val="008127E8"/>
    <w:rsid w:val="00812881"/>
    <w:rsid w:val="00813511"/>
    <w:rsid w:val="00813699"/>
    <w:rsid w:val="00814075"/>
    <w:rsid w:val="0081437C"/>
    <w:rsid w:val="008143CC"/>
    <w:rsid w:val="00814713"/>
    <w:rsid w:val="00814B7F"/>
    <w:rsid w:val="00814B98"/>
    <w:rsid w:val="00814C61"/>
    <w:rsid w:val="00815810"/>
    <w:rsid w:val="00815823"/>
    <w:rsid w:val="00815AF3"/>
    <w:rsid w:val="00815E5B"/>
    <w:rsid w:val="00815FAF"/>
    <w:rsid w:val="0081604A"/>
    <w:rsid w:val="008161B9"/>
    <w:rsid w:val="00816644"/>
    <w:rsid w:val="008169BF"/>
    <w:rsid w:val="00816DB6"/>
    <w:rsid w:val="008171FD"/>
    <w:rsid w:val="00817B63"/>
    <w:rsid w:val="00817BD6"/>
    <w:rsid w:val="00817CC3"/>
    <w:rsid w:val="00817D7D"/>
    <w:rsid w:val="00817EFC"/>
    <w:rsid w:val="00820143"/>
    <w:rsid w:val="0082018F"/>
    <w:rsid w:val="00820485"/>
    <w:rsid w:val="008207BF"/>
    <w:rsid w:val="008208C7"/>
    <w:rsid w:val="008208E7"/>
    <w:rsid w:val="00820D40"/>
    <w:rsid w:val="00820DD9"/>
    <w:rsid w:val="008210AF"/>
    <w:rsid w:val="00821695"/>
    <w:rsid w:val="008219FF"/>
    <w:rsid w:val="00821CC9"/>
    <w:rsid w:val="00822178"/>
    <w:rsid w:val="00822388"/>
    <w:rsid w:val="00822782"/>
    <w:rsid w:val="00822990"/>
    <w:rsid w:val="008230CF"/>
    <w:rsid w:val="00823177"/>
    <w:rsid w:val="0082361D"/>
    <w:rsid w:val="0082375A"/>
    <w:rsid w:val="0082388D"/>
    <w:rsid w:val="00823A28"/>
    <w:rsid w:val="00823B9E"/>
    <w:rsid w:val="00823BB2"/>
    <w:rsid w:val="00823D03"/>
    <w:rsid w:val="0082443F"/>
    <w:rsid w:val="0082494A"/>
    <w:rsid w:val="00824DF5"/>
    <w:rsid w:val="008250DD"/>
    <w:rsid w:val="00825684"/>
    <w:rsid w:val="00825882"/>
    <w:rsid w:val="008259DF"/>
    <w:rsid w:val="00825E9C"/>
    <w:rsid w:val="008260BD"/>
    <w:rsid w:val="008262EF"/>
    <w:rsid w:val="00826484"/>
    <w:rsid w:val="00826EF9"/>
    <w:rsid w:val="008270DB"/>
    <w:rsid w:val="008271F7"/>
    <w:rsid w:val="00827354"/>
    <w:rsid w:val="00827745"/>
    <w:rsid w:val="0082780A"/>
    <w:rsid w:val="0082794C"/>
    <w:rsid w:val="008279EB"/>
    <w:rsid w:val="00827A49"/>
    <w:rsid w:val="00827DCF"/>
    <w:rsid w:val="00827EDD"/>
    <w:rsid w:val="00830721"/>
    <w:rsid w:val="008313D1"/>
    <w:rsid w:val="0083160F"/>
    <w:rsid w:val="008319DF"/>
    <w:rsid w:val="00831E03"/>
    <w:rsid w:val="00832BC9"/>
    <w:rsid w:val="00833257"/>
    <w:rsid w:val="0083366B"/>
    <w:rsid w:val="008336A3"/>
    <w:rsid w:val="00833894"/>
    <w:rsid w:val="00833918"/>
    <w:rsid w:val="00833CF6"/>
    <w:rsid w:val="00833DDD"/>
    <w:rsid w:val="0083427C"/>
    <w:rsid w:val="00834484"/>
    <w:rsid w:val="0083451A"/>
    <w:rsid w:val="008345D7"/>
    <w:rsid w:val="00834691"/>
    <w:rsid w:val="008346E7"/>
    <w:rsid w:val="00834953"/>
    <w:rsid w:val="00834A5D"/>
    <w:rsid w:val="00834BBC"/>
    <w:rsid w:val="00834BEA"/>
    <w:rsid w:val="00834D4E"/>
    <w:rsid w:val="00834FA6"/>
    <w:rsid w:val="00835128"/>
    <w:rsid w:val="00835525"/>
    <w:rsid w:val="008355FA"/>
    <w:rsid w:val="00835B6E"/>
    <w:rsid w:val="00835C46"/>
    <w:rsid w:val="00836169"/>
    <w:rsid w:val="008361E8"/>
    <w:rsid w:val="008361FD"/>
    <w:rsid w:val="0083650B"/>
    <w:rsid w:val="00836F4B"/>
    <w:rsid w:val="00837477"/>
    <w:rsid w:val="00837800"/>
    <w:rsid w:val="00837801"/>
    <w:rsid w:val="00837B45"/>
    <w:rsid w:val="00837C17"/>
    <w:rsid w:val="00837D62"/>
    <w:rsid w:val="0084005B"/>
    <w:rsid w:val="008413EC"/>
    <w:rsid w:val="00841775"/>
    <w:rsid w:val="00842E2D"/>
    <w:rsid w:val="0084349D"/>
    <w:rsid w:val="0084369D"/>
    <w:rsid w:val="0084372F"/>
    <w:rsid w:val="0084392B"/>
    <w:rsid w:val="00843C3D"/>
    <w:rsid w:val="00844025"/>
    <w:rsid w:val="00844046"/>
    <w:rsid w:val="00844E0F"/>
    <w:rsid w:val="008451FB"/>
    <w:rsid w:val="00845329"/>
    <w:rsid w:val="00845604"/>
    <w:rsid w:val="00845610"/>
    <w:rsid w:val="008456EC"/>
    <w:rsid w:val="00845A9D"/>
    <w:rsid w:val="00845CAD"/>
    <w:rsid w:val="008460D9"/>
    <w:rsid w:val="00846177"/>
    <w:rsid w:val="0084623F"/>
    <w:rsid w:val="00846884"/>
    <w:rsid w:val="00846A3A"/>
    <w:rsid w:val="00846A8E"/>
    <w:rsid w:val="00847340"/>
    <w:rsid w:val="008473E5"/>
    <w:rsid w:val="008476F7"/>
    <w:rsid w:val="00847AB6"/>
    <w:rsid w:val="0085053C"/>
    <w:rsid w:val="00850792"/>
    <w:rsid w:val="00850FE5"/>
    <w:rsid w:val="008514B2"/>
    <w:rsid w:val="00852191"/>
    <w:rsid w:val="00853E13"/>
    <w:rsid w:val="00853E68"/>
    <w:rsid w:val="00853EC1"/>
    <w:rsid w:val="00854327"/>
    <w:rsid w:val="008545AE"/>
    <w:rsid w:val="00854B82"/>
    <w:rsid w:val="00855078"/>
    <w:rsid w:val="00855292"/>
    <w:rsid w:val="008556EE"/>
    <w:rsid w:val="0085584F"/>
    <w:rsid w:val="00855C2A"/>
    <w:rsid w:val="00855D21"/>
    <w:rsid w:val="0085610C"/>
    <w:rsid w:val="008565D5"/>
    <w:rsid w:val="00856984"/>
    <w:rsid w:val="00856E54"/>
    <w:rsid w:val="00856F47"/>
    <w:rsid w:val="00857076"/>
    <w:rsid w:val="008577BB"/>
    <w:rsid w:val="00857C1D"/>
    <w:rsid w:val="00857DA0"/>
    <w:rsid w:val="00857E2A"/>
    <w:rsid w:val="00857EAF"/>
    <w:rsid w:val="00857FC0"/>
    <w:rsid w:val="0086007F"/>
    <w:rsid w:val="0086011D"/>
    <w:rsid w:val="00860875"/>
    <w:rsid w:val="00860EF0"/>
    <w:rsid w:val="008613CF"/>
    <w:rsid w:val="00861964"/>
    <w:rsid w:val="00861D48"/>
    <w:rsid w:val="008620CD"/>
    <w:rsid w:val="0086222A"/>
    <w:rsid w:val="00862558"/>
    <w:rsid w:val="0086256E"/>
    <w:rsid w:val="008628A4"/>
    <w:rsid w:val="00862F68"/>
    <w:rsid w:val="00864085"/>
    <w:rsid w:val="00864435"/>
    <w:rsid w:val="008645A5"/>
    <w:rsid w:val="008645CA"/>
    <w:rsid w:val="008649C6"/>
    <w:rsid w:val="00864C26"/>
    <w:rsid w:val="00864DA3"/>
    <w:rsid w:val="00864FB0"/>
    <w:rsid w:val="008653E5"/>
    <w:rsid w:val="0086554C"/>
    <w:rsid w:val="0086556E"/>
    <w:rsid w:val="008659F7"/>
    <w:rsid w:val="00865DCE"/>
    <w:rsid w:val="00865E2F"/>
    <w:rsid w:val="00866458"/>
    <w:rsid w:val="008664B6"/>
    <w:rsid w:val="008665EA"/>
    <w:rsid w:val="008667F7"/>
    <w:rsid w:val="00866D80"/>
    <w:rsid w:val="00866F49"/>
    <w:rsid w:val="00867058"/>
    <w:rsid w:val="008670F7"/>
    <w:rsid w:val="00867145"/>
    <w:rsid w:val="008675B6"/>
    <w:rsid w:val="00867AFB"/>
    <w:rsid w:val="0087005C"/>
    <w:rsid w:val="00870618"/>
    <w:rsid w:val="00870B37"/>
    <w:rsid w:val="00870ECA"/>
    <w:rsid w:val="00870FD1"/>
    <w:rsid w:val="0087134E"/>
    <w:rsid w:val="0087165E"/>
    <w:rsid w:val="00871C66"/>
    <w:rsid w:val="00871D00"/>
    <w:rsid w:val="00871D9B"/>
    <w:rsid w:val="00872165"/>
    <w:rsid w:val="00872B2F"/>
    <w:rsid w:val="00872E8E"/>
    <w:rsid w:val="008732BD"/>
    <w:rsid w:val="00873556"/>
    <w:rsid w:val="0087358D"/>
    <w:rsid w:val="008735FA"/>
    <w:rsid w:val="00873B02"/>
    <w:rsid w:val="00874601"/>
    <w:rsid w:val="008746FB"/>
    <w:rsid w:val="00874AFD"/>
    <w:rsid w:val="00874C72"/>
    <w:rsid w:val="00874EAF"/>
    <w:rsid w:val="0087516A"/>
    <w:rsid w:val="0087518C"/>
    <w:rsid w:val="00875645"/>
    <w:rsid w:val="0087566C"/>
    <w:rsid w:val="008758A7"/>
    <w:rsid w:val="00875D80"/>
    <w:rsid w:val="00875F8A"/>
    <w:rsid w:val="0087636F"/>
    <w:rsid w:val="00876A00"/>
    <w:rsid w:val="00877011"/>
    <w:rsid w:val="00877317"/>
    <w:rsid w:val="0088019E"/>
    <w:rsid w:val="00880558"/>
    <w:rsid w:val="00880B87"/>
    <w:rsid w:val="00880BFE"/>
    <w:rsid w:val="00880C0F"/>
    <w:rsid w:val="008811DF"/>
    <w:rsid w:val="0088132D"/>
    <w:rsid w:val="008814FB"/>
    <w:rsid w:val="0088158D"/>
    <w:rsid w:val="008815B2"/>
    <w:rsid w:val="00881681"/>
    <w:rsid w:val="00881C07"/>
    <w:rsid w:val="0088210A"/>
    <w:rsid w:val="008822C9"/>
    <w:rsid w:val="00882332"/>
    <w:rsid w:val="0088253F"/>
    <w:rsid w:val="008825CD"/>
    <w:rsid w:val="00882CC5"/>
    <w:rsid w:val="00882CFA"/>
    <w:rsid w:val="008832A5"/>
    <w:rsid w:val="008836E9"/>
    <w:rsid w:val="00883898"/>
    <w:rsid w:val="00883C8E"/>
    <w:rsid w:val="00884055"/>
    <w:rsid w:val="008840C7"/>
    <w:rsid w:val="00884DB7"/>
    <w:rsid w:val="00884DD8"/>
    <w:rsid w:val="00884EAE"/>
    <w:rsid w:val="00885603"/>
    <w:rsid w:val="00885B17"/>
    <w:rsid w:val="00885BF2"/>
    <w:rsid w:val="008866A2"/>
    <w:rsid w:val="00886BAD"/>
    <w:rsid w:val="00886D32"/>
    <w:rsid w:val="00887383"/>
    <w:rsid w:val="008874FE"/>
    <w:rsid w:val="00887629"/>
    <w:rsid w:val="00887899"/>
    <w:rsid w:val="00887F39"/>
    <w:rsid w:val="00887FFE"/>
    <w:rsid w:val="0089062B"/>
    <w:rsid w:val="00890C30"/>
    <w:rsid w:val="00891168"/>
    <w:rsid w:val="008914E0"/>
    <w:rsid w:val="008914E2"/>
    <w:rsid w:val="00891798"/>
    <w:rsid w:val="00891F7F"/>
    <w:rsid w:val="008920C2"/>
    <w:rsid w:val="00892403"/>
    <w:rsid w:val="008925CE"/>
    <w:rsid w:val="00892674"/>
    <w:rsid w:val="008927B3"/>
    <w:rsid w:val="008928EC"/>
    <w:rsid w:val="00892A31"/>
    <w:rsid w:val="00892D1E"/>
    <w:rsid w:val="00893246"/>
    <w:rsid w:val="00893346"/>
    <w:rsid w:val="00893715"/>
    <w:rsid w:val="008938D7"/>
    <w:rsid w:val="008944FE"/>
    <w:rsid w:val="00894677"/>
    <w:rsid w:val="00894CB4"/>
    <w:rsid w:val="00894E4D"/>
    <w:rsid w:val="008953CE"/>
    <w:rsid w:val="00895874"/>
    <w:rsid w:val="00895919"/>
    <w:rsid w:val="00895BE3"/>
    <w:rsid w:val="00895E6F"/>
    <w:rsid w:val="0089617E"/>
    <w:rsid w:val="00896B6D"/>
    <w:rsid w:val="00896D52"/>
    <w:rsid w:val="008974F7"/>
    <w:rsid w:val="008A0395"/>
    <w:rsid w:val="008A0796"/>
    <w:rsid w:val="008A0840"/>
    <w:rsid w:val="008A08F0"/>
    <w:rsid w:val="008A0BF7"/>
    <w:rsid w:val="008A10CA"/>
    <w:rsid w:val="008A1271"/>
    <w:rsid w:val="008A1B11"/>
    <w:rsid w:val="008A232D"/>
    <w:rsid w:val="008A2540"/>
    <w:rsid w:val="008A295B"/>
    <w:rsid w:val="008A2AD5"/>
    <w:rsid w:val="008A2ED1"/>
    <w:rsid w:val="008A2F77"/>
    <w:rsid w:val="008A325D"/>
    <w:rsid w:val="008A32D6"/>
    <w:rsid w:val="008A37A1"/>
    <w:rsid w:val="008A3C81"/>
    <w:rsid w:val="008A4146"/>
    <w:rsid w:val="008A41DD"/>
    <w:rsid w:val="008A4213"/>
    <w:rsid w:val="008A43AE"/>
    <w:rsid w:val="008A4447"/>
    <w:rsid w:val="008A4490"/>
    <w:rsid w:val="008A4B2E"/>
    <w:rsid w:val="008A507A"/>
    <w:rsid w:val="008A5188"/>
    <w:rsid w:val="008A551C"/>
    <w:rsid w:val="008A5725"/>
    <w:rsid w:val="008A57AE"/>
    <w:rsid w:val="008A591F"/>
    <w:rsid w:val="008A5E07"/>
    <w:rsid w:val="008A618E"/>
    <w:rsid w:val="008A663B"/>
    <w:rsid w:val="008A6C07"/>
    <w:rsid w:val="008A726D"/>
    <w:rsid w:val="008A7F18"/>
    <w:rsid w:val="008B03A6"/>
    <w:rsid w:val="008B03B2"/>
    <w:rsid w:val="008B0507"/>
    <w:rsid w:val="008B0569"/>
    <w:rsid w:val="008B06E6"/>
    <w:rsid w:val="008B09B4"/>
    <w:rsid w:val="008B0DD6"/>
    <w:rsid w:val="008B0F73"/>
    <w:rsid w:val="008B1076"/>
    <w:rsid w:val="008B1381"/>
    <w:rsid w:val="008B1AA2"/>
    <w:rsid w:val="008B1CCA"/>
    <w:rsid w:val="008B2028"/>
    <w:rsid w:val="008B2088"/>
    <w:rsid w:val="008B232B"/>
    <w:rsid w:val="008B246C"/>
    <w:rsid w:val="008B2939"/>
    <w:rsid w:val="008B2B2B"/>
    <w:rsid w:val="008B328A"/>
    <w:rsid w:val="008B3371"/>
    <w:rsid w:val="008B36BE"/>
    <w:rsid w:val="008B3BF8"/>
    <w:rsid w:val="008B43BE"/>
    <w:rsid w:val="008B4B30"/>
    <w:rsid w:val="008B4FA1"/>
    <w:rsid w:val="008B5067"/>
    <w:rsid w:val="008B5634"/>
    <w:rsid w:val="008B5E26"/>
    <w:rsid w:val="008B5FC8"/>
    <w:rsid w:val="008B613B"/>
    <w:rsid w:val="008B65CB"/>
    <w:rsid w:val="008B6FEA"/>
    <w:rsid w:val="008B7EB2"/>
    <w:rsid w:val="008C0BB1"/>
    <w:rsid w:val="008C0EFD"/>
    <w:rsid w:val="008C1D42"/>
    <w:rsid w:val="008C22BF"/>
    <w:rsid w:val="008C233D"/>
    <w:rsid w:val="008C23BD"/>
    <w:rsid w:val="008C2446"/>
    <w:rsid w:val="008C244B"/>
    <w:rsid w:val="008C2721"/>
    <w:rsid w:val="008C2897"/>
    <w:rsid w:val="008C2D08"/>
    <w:rsid w:val="008C2FB6"/>
    <w:rsid w:val="008C30F0"/>
    <w:rsid w:val="008C358B"/>
    <w:rsid w:val="008C38DF"/>
    <w:rsid w:val="008C396B"/>
    <w:rsid w:val="008C3F9F"/>
    <w:rsid w:val="008C3FB2"/>
    <w:rsid w:val="008C4035"/>
    <w:rsid w:val="008C4EDE"/>
    <w:rsid w:val="008C5779"/>
    <w:rsid w:val="008C5B71"/>
    <w:rsid w:val="008C5CBD"/>
    <w:rsid w:val="008C5E31"/>
    <w:rsid w:val="008C5E43"/>
    <w:rsid w:val="008C5FD2"/>
    <w:rsid w:val="008C65C2"/>
    <w:rsid w:val="008C6A16"/>
    <w:rsid w:val="008C701E"/>
    <w:rsid w:val="008C772C"/>
    <w:rsid w:val="008C7928"/>
    <w:rsid w:val="008C7B98"/>
    <w:rsid w:val="008D0072"/>
    <w:rsid w:val="008D01E0"/>
    <w:rsid w:val="008D06AB"/>
    <w:rsid w:val="008D0BD1"/>
    <w:rsid w:val="008D0BFC"/>
    <w:rsid w:val="008D116E"/>
    <w:rsid w:val="008D13B0"/>
    <w:rsid w:val="008D1478"/>
    <w:rsid w:val="008D1716"/>
    <w:rsid w:val="008D1734"/>
    <w:rsid w:val="008D19C2"/>
    <w:rsid w:val="008D2FB8"/>
    <w:rsid w:val="008D303E"/>
    <w:rsid w:val="008D357B"/>
    <w:rsid w:val="008D35A9"/>
    <w:rsid w:val="008D375D"/>
    <w:rsid w:val="008D376A"/>
    <w:rsid w:val="008D3C16"/>
    <w:rsid w:val="008D3E82"/>
    <w:rsid w:val="008D4123"/>
    <w:rsid w:val="008D4672"/>
    <w:rsid w:val="008D4C0B"/>
    <w:rsid w:val="008D4E12"/>
    <w:rsid w:val="008D4EC6"/>
    <w:rsid w:val="008D4F88"/>
    <w:rsid w:val="008D5405"/>
    <w:rsid w:val="008D57F5"/>
    <w:rsid w:val="008D5AD0"/>
    <w:rsid w:val="008D5C92"/>
    <w:rsid w:val="008D65EE"/>
    <w:rsid w:val="008D6BF5"/>
    <w:rsid w:val="008D6CB5"/>
    <w:rsid w:val="008D72A4"/>
    <w:rsid w:val="008D7844"/>
    <w:rsid w:val="008E0046"/>
    <w:rsid w:val="008E00BD"/>
    <w:rsid w:val="008E0640"/>
    <w:rsid w:val="008E0BFC"/>
    <w:rsid w:val="008E0C1A"/>
    <w:rsid w:val="008E0E5C"/>
    <w:rsid w:val="008E1586"/>
    <w:rsid w:val="008E168E"/>
    <w:rsid w:val="008E2050"/>
    <w:rsid w:val="008E21B5"/>
    <w:rsid w:val="008E2BCC"/>
    <w:rsid w:val="008E2DCC"/>
    <w:rsid w:val="008E3262"/>
    <w:rsid w:val="008E33E9"/>
    <w:rsid w:val="008E36B1"/>
    <w:rsid w:val="008E3B38"/>
    <w:rsid w:val="008E4CA2"/>
    <w:rsid w:val="008E4D7D"/>
    <w:rsid w:val="008E5576"/>
    <w:rsid w:val="008E5A21"/>
    <w:rsid w:val="008E5A3D"/>
    <w:rsid w:val="008E5C5F"/>
    <w:rsid w:val="008E5CC3"/>
    <w:rsid w:val="008E6203"/>
    <w:rsid w:val="008E6378"/>
    <w:rsid w:val="008E6894"/>
    <w:rsid w:val="008E6B7A"/>
    <w:rsid w:val="008E71E2"/>
    <w:rsid w:val="008E759E"/>
    <w:rsid w:val="008E79A1"/>
    <w:rsid w:val="008E7A9A"/>
    <w:rsid w:val="008E7F7E"/>
    <w:rsid w:val="008F061D"/>
    <w:rsid w:val="008F0C3C"/>
    <w:rsid w:val="008F159D"/>
    <w:rsid w:val="008F16AD"/>
    <w:rsid w:val="008F185F"/>
    <w:rsid w:val="008F233A"/>
    <w:rsid w:val="008F2B8F"/>
    <w:rsid w:val="008F2E5F"/>
    <w:rsid w:val="008F3988"/>
    <w:rsid w:val="008F3A39"/>
    <w:rsid w:val="008F3A4C"/>
    <w:rsid w:val="008F3AD1"/>
    <w:rsid w:val="008F3C30"/>
    <w:rsid w:val="008F3CBA"/>
    <w:rsid w:val="008F3E42"/>
    <w:rsid w:val="008F3E64"/>
    <w:rsid w:val="008F408E"/>
    <w:rsid w:val="008F428D"/>
    <w:rsid w:val="008F46CE"/>
    <w:rsid w:val="008F494D"/>
    <w:rsid w:val="008F4B1B"/>
    <w:rsid w:val="008F4B26"/>
    <w:rsid w:val="008F4C06"/>
    <w:rsid w:val="008F5241"/>
    <w:rsid w:val="008F6809"/>
    <w:rsid w:val="008F6AD0"/>
    <w:rsid w:val="008F7153"/>
    <w:rsid w:val="008F71EB"/>
    <w:rsid w:val="008F7605"/>
    <w:rsid w:val="00900290"/>
    <w:rsid w:val="009005D8"/>
    <w:rsid w:val="00900731"/>
    <w:rsid w:val="00900906"/>
    <w:rsid w:val="009013D3"/>
    <w:rsid w:val="009016FB"/>
    <w:rsid w:val="00901A83"/>
    <w:rsid w:val="00901C6A"/>
    <w:rsid w:val="00901DB0"/>
    <w:rsid w:val="00902544"/>
    <w:rsid w:val="00902867"/>
    <w:rsid w:val="00902CFB"/>
    <w:rsid w:val="00902E15"/>
    <w:rsid w:val="00903138"/>
    <w:rsid w:val="00903208"/>
    <w:rsid w:val="0090369C"/>
    <w:rsid w:val="00903983"/>
    <w:rsid w:val="009041FD"/>
    <w:rsid w:val="0090433F"/>
    <w:rsid w:val="00904453"/>
    <w:rsid w:val="009045B2"/>
    <w:rsid w:val="009045F9"/>
    <w:rsid w:val="009046CB"/>
    <w:rsid w:val="00904C6C"/>
    <w:rsid w:val="00904CB2"/>
    <w:rsid w:val="00904FFB"/>
    <w:rsid w:val="0090518E"/>
    <w:rsid w:val="00905862"/>
    <w:rsid w:val="00905963"/>
    <w:rsid w:val="00906200"/>
    <w:rsid w:val="009062D8"/>
    <w:rsid w:val="009065EA"/>
    <w:rsid w:val="00906644"/>
    <w:rsid w:val="009066E1"/>
    <w:rsid w:val="00906E42"/>
    <w:rsid w:val="009079A2"/>
    <w:rsid w:val="00907A77"/>
    <w:rsid w:val="0091011D"/>
    <w:rsid w:val="00911284"/>
    <w:rsid w:val="009114C5"/>
    <w:rsid w:val="00911E26"/>
    <w:rsid w:val="0091214D"/>
    <w:rsid w:val="0091292A"/>
    <w:rsid w:val="00912AFF"/>
    <w:rsid w:val="00912FC4"/>
    <w:rsid w:val="00913032"/>
    <w:rsid w:val="0091366C"/>
    <w:rsid w:val="0091395A"/>
    <w:rsid w:val="00913CEB"/>
    <w:rsid w:val="00914274"/>
    <w:rsid w:val="009144D3"/>
    <w:rsid w:val="0091565F"/>
    <w:rsid w:val="00915C4D"/>
    <w:rsid w:val="00915CF6"/>
    <w:rsid w:val="00915E24"/>
    <w:rsid w:val="00916001"/>
    <w:rsid w:val="0091608F"/>
    <w:rsid w:val="00916517"/>
    <w:rsid w:val="0091657B"/>
    <w:rsid w:val="00916D93"/>
    <w:rsid w:val="00916DFF"/>
    <w:rsid w:val="009174CA"/>
    <w:rsid w:val="009178DA"/>
    <w:rsid w:val="00917DC7"/>
    <w:rsid w:val="009203A0"/>
    <w:rsid w:val="0092070D"/>
    <w:rsid w:val="0092140E"/>
    <w:rsid w:val="009225AA"/>
    <w:rsid w:val="009226AE"/>
    <w:rsid w:val="00923EDB"/>
    <w:rsid w:val="00923F75"/>
    <w:rsid w:val="0092475B"/>
    <w:rsid w:val="009247D5"/>
    <w:rsid w:val="00924CDB"/>
    <w:rsid w:val="00924DBE"/>
    <w:rsid w:val="009250DC"/>
    <w:rsid w:val="0092517B"/>
    <w:rsid w:val="009259C8"/>
    <w:rsid w:val="00926385"/>
    <w:rsid w:val="00926700"/>
    <w:rsid w:val="009273CD"/>
    <w:rsid w:val="009279AC"/>
    <w:rsid w:val="00927BED"/>
    <w:rsid w:val="00927E76"/>
    <w:rsid w:val="00930155"/>
    <w:rsid w:val="009306ED"/>
    <w:rsid w:val="00930991"/>
    <w:rsid w:val="00930EF3"/>
    <w:rsid w:val="00931053"/>
    <w:rsid w:val="00931211"/>
    <w:rsid w:val="00931330"/>
    <w:rsid w:val="00931358"/>
    <w:rsid w:val="009313E0"/>
    <w:rsid w:val="009314D2"/>
    <w:rsid w:val="00931C5D"/>
    <w:rsid w:val="00932045"/>
    <w:rsid w:val="009324AA"/>
    <w:rsid w:val="00932686"/>
    <w:rsid w:val="009327A2"/>
    <w:rsid w:val="00933917"/>
    <w:rsid w:val="00933CC7"/>
    <w:rsid w:val="009341FB"/>
    <w:rsid w:val="0093430F"/>
    <w:rsid w:val="00935084"/>
    <w:rsid w:val="009359CF"/>
    <w:rsid w:val="00935CCA"/>
    <w:rsid w:val="009360BC"/>
    <w:rsid w:val="009361A9"/>
    <w:rsid w:val="0093623D"/>
    <w:rsid w:val="009368B4"/>
    <w:rsid w:val="00936968"/>
    <w:rsid w:val="00936D92"/>
    <w:rsid w:val="00936FD5"/>
    <w:rsid w:val="00937E9D"/>
    <w:rsid w:val="00940126"/>
    <w:rsid w:val="0094021F"/>
    <w:rsid w:val="009404B8"/>
    <w:rsid w:val="00940616"/>
    <w:rsid w:val="009408CF"/>
    <w:rsid w:val="00940B45"/>
    <w:rsid w:val="00940D93"/>
    <w:rsid w:val="009410B6"/>
    <w:rsid w:val="00941129"/>
    <w:rsid w:val="009412FB"/>
    <w:rsid w:val="00941662"/>
    <w:rsid w:val="0094182A"/>
    <w:rsid w:val="00941D1F"/>
    <w:rsid w:val="00941EC7"/>
    <w:rsid w:val="009420ED"/>
    <w:rsid w:val="009425AC"/>
    <w:rsid w:val="009427CD"/>
    <w:rsid w:val="009428F8"/>
    <w:rsid w:val="00943095"/>
    <w:rsid w:val="009434AC"/>
    <w:rsid w:val="00943810"/>
    <w:rsid w:val="009439DA"/>
    <w:rsid w:val="00943A42"/>
    <w:rsid w:val="00943AA0"/>
    <w:rsid w:val="00943C64"/>
    <w:rsid w:val="00943E8A"/>
    <w:rsid w:val="00943F7A"/>
    <w:rsid w:val="00944083"/>
    <w:rsid w:val="009446C4"/>
    <w:rsid w:val="009449FA"/>
    <w:rsid w:val="00944E5A"/>
    <w:rsid w:val="00944EDA"/>
    <w:rsid w:val="00945256"/>
    <w:rsid w:val="009455AA"/>
    <w:rsid w:val="00945704"/>
    <w:rsid w:val="00945CFB"/>
    <w:rsid w:val="00945D4F"/>
    <w:rsid w:val="0094661B"/>
    <w:rsid w:val="00946984"/>
    <w:rsid w:val="009469C7"/>
    <w:rsid w:val="00946A82"/>
    <w:rsid w:val="00946D39"/>
    <w:rsid w:val="00946E60"/>
    <w:rsid w:val="00946F42"/>
    <w:rsid w:val="009470A6"/>
    <w:rsid w:val="0094734A"/>
    <w:rsid w:val="0094770F"/>
    <w:rsid w:val="00947811"/>
    <w:rsid w:val="009479F7"/>
    <w:rsid w:val="00947E2D"/>
    <w:rsid w:val="00947F68"/>
    <w:rsid w:val="009502EC"/>
    <w:rsid w:val="00950BBD"/>
    <w:rsid w:val="0095108C"/>
    <w:rsid w:val="00951185"/>
    <w:rsid w:val="0095160F"/>
    <w:rsid w:val="00951D1E"/>
    <w:rsid w:val="0095223B"/>
    <w:rsid w:val="009522C1"/>
    <w:rsid w:val="009525FC"/>
    <w:rsid w:val="00952A1B"/>
    <w:rsid w:val="00952C30"/>
    <w:rsid w:val="009531CA"/>
    <w:rsid w:val="0095394D"/>
    <w:rsid w:val="00953D05"/>
    <w:rsid w:val="00954514"/>
    <w:rsid w:val="009546FA"/>
    <w:rsid w:val="00954744"/>
    <w:rsid w:val="00954946"/>
    <w:rsid w:val="00954EAB"/>
    <w:rsid w:val="00954FEF"/>
    <w:rsid w:val="009551CE"/>
    <w:rsid w:val="009551E3"/>
    <w:rsid w:val="009554C1"/>
    <w:rsid w:val="00955AE6"/>
    <w:rsid w:val="00955DD8"/>
    <w:rsid w:val="00955E4F"/>
    <w:rsid w:val="009561D5"/>
    <w:rsid w:val="009564DE"/>
    <w:rsid w:val="009565D1"/>
    <w:rsid w:val="009569B1"/>
    <w:rsid w:val="00956A04"/>
    <w:rsid w:val="00956BC2"/>
    <w:rsid w:val="009575DA"/>
    <w:rsid w:val="009576A6"/>
    <w:rsid w:val="00957887"/>
    <w:rsid w:val="00957EB3"/>
    <w:rsid w:val="009600D1"/>
    <w:rsid w:val="009600D6"/>
    <w:rsid w:val="00960B4C"/>
    <w:rsid w:val="00960C07"/>
    <w:rsid w:val="00961185"/>
    <w:rsid w:val="0096163F"/>
    <w:rsid w:val="00961DAE"/>
    <w:rsid w:val="00961F2A"/>
    <w:rsid w:val="00961F5B"/>
    <w:rsid w:val="00962247"/>
    <w:rsid w:val="00962844"/>
    <w:rsid w:val="00962A8E"/>
    <w:rsid w:val="00962F10"/>
    <w:rsid w:val="00963954"/>
    <w:rsid w:val="00963A66"/>
    <w:rsid w:val="0096420E"/>
    <w:rsid w:val="00964652"/>
    <w:rsid w:val="00964D9B"/>
    <w:rsid w:val="00964DD1"/>
    <w:rsid w:val="00964FE6"/>
    <w:rsid w:val="0096504E"/>
    <w:rsid w:val="00965070"/>
    <w:rsid w:val="00965199"/>
    <w:rsid w:val="0096531A"/>
    <w:rsid w:val="00965472"/>
    <w:rsid w:val="0096547B"/>
    <w:rsid w:val="00965531"/>
    <w:rsid w:val="009656B1"/>
    <w:rsid w:val="009656D5"/>
    <w:rsid w:val="00965CAC"/>
    <w:rsid w:val="00965D9B"/>
    <w:rsid w:val="00965E0A"/>
    <w:rsid w:val="00965E4F"/>
    <w:rsid w:val="00965F0B"/>
    <w:rsid w:val="0096625B"/>
    <w:rsid w:val="00966332"/>
    <w:rsid w:val="00966DD8"/>
    <w:rsid w:val="009676D0"/>
    <w:rsid w:val="0096795A"/>
    <w:rsid w:val="00967E85"/>
    <w:rsid w:val="00970637"/>
    <w:rsid w:val="0097067B"/>
    <w:rsid w:val="009706B5"/>
    <w:rsid w:val="0097071C"/>
    <w:rsid w:val="00970CF0"/>
    <w:rsid w:val="00971505"/>
    <w:rsid w:val="00971B72"/>
    <w:rsid w:val="00971CA7"/>
    <w:rsid w:val="00971D4B"/>
    <w:rsid w:val="00972224"/>
    <w:rsid w:val="0097230E"/>
    <w:rsid w:val="0097267D"/>
    <w:rsid w:val="009728A0"/>
    <w:rsid w:val="009728D9"/>
    <w:rsid w:val="00972AD2"/>
    <w:rsid w:val="00972B3E"/>
    <w:rsid w:val="00972E31"/>
    <w:rsid w:val="0097308B"/>
    <w:rsid w:val="009731A3"/>
    <w:rsid w:val="009732EC"/>
    <w:rsid w:val="00973709"/>
    <w:rsid w:val="00973922"/>
    <w:rsid w:val="00973BC4"/>
    <w:rsid w:val="00973D18"/>
    <w:rsid w:val="009745E1"/>
    <w:rsid w:val="00974917"/>
    <w:rsid w:val="00974CFA"/>
    <w:rsid w:val="00975056"/>
    <w:rsid w:val="0097515E"/>
    <w:rsid w:val="0097586F"/>
    <w:rsid w:val="00975D31"/>
    <w:rsid w:val="00975E97"/>
    <w:rsid w:val="0097615B"/>
    <w:rsid w:val="00976218"/>
    <w:rsid w:val="0097674B"/>
    <w:rsid w:val="009768FB"/>
    <w:rsid w:val="0097696C"/>
    <w:rsid w:val="00976BA6"/>
    <w:rsid w:val="00976CA0"/>
    <w:rsid w:val="0097766C"/>
    <w:rsid w:val="009807A8"/>
    <w:rsid w:val="00980943"/>
    <w:rsid w:val="00980FFA"/>
    <w:rsid w:val="0098140A"/>
    <w:rsid w:val="009814D0"/>
    <w:rsid w:val="00981F7B"/>
    <w:rsid w:val="0098223A"/>
    <w:rsid w:val="0098226A"/>
    <w:rsid w:val="00982778"/>
    <w:rsid w:val="00982E40"/>
    <w:rsid w:val="00983069"/>
    <w:rsid w:val="009833B9"/>
    <w:rsid w:val="00983772"/>
    <w:rsid w:val="009837CF"/>
    <w:rsid w:val="009837E3"/>
    <w:rsid w:val="00983840"/>
    <w:rsid w:val="009839D3"/>
    <w:rsid w:val="00983C19"/>
    <w:rsid w:val="00984283"/>
    <w:rsid w:val="009844B2"/>
    <w:rsid w:val="009846E3"/>
    <w:rsid w:val="009848C4"/>
    <w:rsid w:val="00984EF8"/>
    <w:rsid w:val="00985D09"/>
    <w:rsid w:val="00985E8E"/>
    <w:rsid w:val="00986499"/>
    <w:rsid w:val="009865C8"/>
    <w:rsid w:val="00986B00"/>
    <w:rsid w:val="009870A6"/>
    <w:rsid w:val="00987131"/>
    <w:rsid w:val="00987244"/>
    <w:rsid w:val="00987464"/>
    <w:rsid w:val="00987543"/>
    <w:rsid w:val="0098781D"/>
    <w:rsid w:val="009878CD"/>
    <w:rsid w:val="009879CA"/>
    <w:rsid w:val="00987C9A"/>
    <w:rsid w:val="00990387"/>
    <w:rsid w:val="00990819"/>
    <w:rsid w:val="00990BDB"/>
    <w:rsid w:val="00990F28"/>
    <w:rsid w:val="009910F4"/>
    <w:rsid w:val="00991A19"/>
    <w:rsid w:val="00991D7B"/>
    <w:rsid w:val="00991E64"/>
    <w:rsid w:val="00992238"/>
    <w:rsid w:val="009923C6"/>
    <w:rsid w:val="0099260A"/>
    <w:rsid w:val="009929BC"/>
    <w:rsid w:val="00992EE3"/>
    <w:rsid w:val="00993037"/>
    <w:rsid w:val="0099313E"/>
    <w:rsid w:val="00993198"/>
    <w:rsid w:val="0099348D"/>
    <w:rsid w:val="0099370A"/>
    <w:rsid w:val="00993AAC"/>
    <w:rsid w:val="00993C3B"/>
    <w:rsid w:val="00993C86"/>
    <w:rsid w:val="00993D86"/>
    <w:rsid w:val="00993FE5"/>
    <w:rsid w:val="009942DD"/>
    <w:rsid w:val="00994384"/>
    <w:rsid w:val="00995364"/>
    <w:rsid w:val="009955BE"/>
    <w:rsid w:val="00995642"/>
    <w:rsid w:val="00995F93"/>
    <w:rsid w:val="00995FBA"/>
    <w:rsid w:val="00996139"/>
    <w:rsid w:val="00996171"/>
    <w:rsid w:val="00996317"/>
    <w:rsid w:val="009965D4"/>
    <w:rsid w:val="00996B73"/>
    <w:rsid w:val="00996BE0"/>
    <w:rsid w:val="00996C56"/>
    <w:rsid w:val="00996D71"/>
    <w:rsid w:val="0099715E"/>
    <w:rsid w:val="00997478"/>
    <w:rsid w:val="0099754A"/>
    <w:rsid w:val="00997613"/>
    <w:rsid w:val="00997B4B"/>
    <w:rsid w:val="00997C9A"/>
    <w:rsid w:val="00997DA0"/>
    <w:rsid w:val="009A0159"/>
    <w:rsid w:val="009A0165"/>
    <w:rsid w:val="009A0BFB"/>
    <w:rsid w:val="009A0E02"/>
    <w:rsid w:val="009A0E38"/>
    <w:rsid w:val="009A1A7A"/>
    <w:rsid w:val="009A1DC3"/>
    <w:rsid w:val="009A20D6"/>
    <w:rsid w:val="009A254F"/>
    <w:rsid w:val="009A25BA"/>
    <w:rsid w:val="009A2611"/>
    <w:rsid w:val="009A2FC1"/>
    <w:rsid w:val="009A30E3"/>
    <w:rsid w:val="009A37DD"/>
    <w:rsid w:val="009A3ABB"/>
    <w:rsid w:val="009A3DCB"/>
    <w:rsid w:val="009A417C"/>
    <w:rsid w:val="009A420E"/>
    <w:rsid w:val="009A423B"/>
    <w:rsid w:val="009A43B9"/>
    <w:rsid w:val="009A45CC"/>
    <w:rsid w:val="009A481C"/>
    <w:rsid w:val="009A4D9E"/>
    <w:rsid w:val="009A4E2E"/>
    <w:rsid w:val="009A4F21"/>
    <w:rsid w:val="009A5495"/>
    <w:rsid w:val="009A578C"/>
    <w:rsid w:val="009A59A9"/>
    <w:rsid w:val="009A5BC2"/>
    <w:rsid w:val="009A5F68"/>
    <w:rsid w:val="009A68C1"/>
    <w:rsid w:val="009A6F9B"/>
    <w:rsid w:val="009A70BE"/>
    <w:rsid w:val="009A7440"/>
    <w:rsid w:val="009A7563"/>
    <w:rsid w:val="009A781F"/>
    <w:rsid w:val="009A799E"/>
    <w:rsid w:val="009A7FD6"/>
    <w:rsid w:val="009B0221"/>
    <w:rsid w:val="009B07AA"/>
    <w:rsid w:val="009B1508"/>
    <w:rsid w:val="009B1B29"/>
    <w:rsid w:val="009B1B5C"/>
    <w:rsid w:val="009B1BF3"/>
    <w:rsid w:val="009B1F3C"/>
    <w:rsid w:val="009B23CC"/>
    <w:rsid w:val="009B28AE"/>
    <w:rsid w:val="009B2C27"/>
    <w:rsid w:val="009B32F4"/>
    <w:rsid w:val="009B35B8"/>
    <w:rsid w:val="009B3752"/>
    <w:rsid w:val="009B39F1"/>
    <w:rsid w:val="009B3F30"/>
    <w:rsid w:val="009B40FB"/>
    <w:rsid w:val="009B4137"/>
    <w:rsid w:val="009B43C3"/>
    <w:rsid w:val="009B4993"/>
    <w:rsid w:val="009B4F2D"/>
    <w:rsid w:val="009B557A"/>
    <w:rsid w:val="009B569A"/>
    <w:rsid w:val="009B5896"/>
    <w:rsid w:val="009B5AEB"/>
    <w:rsid w:val="009B5C29"/>
    <w:rsid w:val="009B62B9"/>
    <w:rsid w:val="009B638C"/>
    <w:rsid w:val="009B6440"/>
    <w:rsid w:val="009B675E"/>
    <w:rsid w:val="009B73E1"/>
    <w:rsid w:val="009B7753"/>
    <w:rsid w:val="009B7D2A"/>
    <w:rsid w:val="009C080A"/>
    <w:rsid w:val="009C0895"/>
    <w:rsid w:val="009C08FC"/>
    <w:rsid w:val="009C0F88"/>
    <w:rsid w:val="009C1667"/>
    <w:rsid w:val="009C17B7"/>
    <w:rsid w:val="009C1A93"/>
    <w:rsid w:val="009C1DF0"/>
    <w:rsid w:val="009C1E58"/>
    <w:rsid w:val="009C24E9"/>
    <w:rsid w:val="009C28B1"/>
    <w:rsid w:val="009C31E4"/>
    <w:rsid w:val="009C3D06"/>
    <w:rsid w:val="009C3FC9"/>
    <w:rsid w:val="009C41F1"/>
    <w:rsid w:val="009C4406"/>
    <w:rsid w:val="009C44D8"/>
    <w:rsid w:val="009C5063"/>
    <w:rsid w:val="009C523C"/>
    <w:rsid w:val="009C5284"/>
    <w:rsid w:val="009C5F7B"/>
    <w:rsid w:val="009C636D"/>
    <w:rsid w:val="009C6434"/>
    <w:rsid w:val="009C6F64"/>
    <w:rsid w:val="009D0181"/>
    <w:rsid w:val="009D0312"/>
    <w:rsid w:val="009D0881"/>
    <w:rsid w:val="009D0E5B"/>
    <w:rsid w:val="009D10CF"/>
    <w:rsid w:val="009D1DD4"/>
    <w:rsid w:val="009D1FBC"/>
    <w:rsid w:val="009D214F"/>
    <w:rsid w:val="009D2294"/>
    <w:rsid w:val="009D2630"/>
    <w:rsid w:val="009D2642"/>
    <w:rsid w:val="009D2822"/>
    <w:rsid w:val="009D2A69"/>
    <w:rsid w:val="009D2BCF"/>
    <w:rsid w:val="009D314D"/>
    <w:rsid w:val="009D33C1"/>
    <w:rsid w:val="009D3818"/>
    <w:rsid w:val="009D3C33"/>
    <w:rsid w:val="009D40D2"/>
    <w:rsid w:val="009D4262"/>
    <w:rsid w:val="009D4672"/>
    <w:rsid w:val="009D480E"/>
    <w:rsid w:val="009D48D3"/>
    <w:rsid w:val="009D49D4"/>
    <w:rsid w:val="009D53A3"/>
    <w:rsid w:val="009D5563"/>
    <w:rsid w:val="009D55B7"/>
    <w:rsid w:val="009D5A1A"/>
    <w:rsid w:val="009D611A"/>
    <w:rsid w:val="009D6497"/>
    <w:rsid w:val="009D64E2"/>
    <w:rsid w:val="009D6516"/>
    <w:rsid w:val="009D6DBE"/>
    <w:rsid w:val="009D7426"/>
    <w:rsid w:val="009D7543"/>
    <w:rsid w:val="009D7816"/>
    <w:rsid w:val="009D7BA3"/>
    <w:rsid w:val="009D7D9C"/>
    <w:rsid w:val="009E0097"/>
    <w:rsid w:val="009E079F"/>
    <w:rsid w:val="009E07BA"/>
    <w:rsid w:val="009E09B0"/>
    <w:rsid w:val="009E0B83"/>
    <w:rsid w:val="009E0BA2"/>
    <w:rsid w:val="009E0E61"/>
    <w:rsid w:val="009E1134"/>
    <w:rsid w:val="009E1574"/>
    <w:rsid w:val="009E1795"/>
    <w:rsid w:val="009E1FDB"/>
    <w:rsid w:val="009E21C2"/>
    <w:rsid w:val="009E2ABD"/>
    <w:rsid w:val="009E306E"/>
    <w:rsid w:val="009E319D"/>
    <w:rsid w:val="009E3275"/>
    <w:rsid w:val="009E3454"/>
    <w:rsid w:val="009E34BE"/>
    <w:rsid w:val="009E3AA6"/>
    <w:rsid w:val="009E3C0D"/>
    <w:rsid w:val="009E3C8C"/>
    <w:rsid w:val="009E3E8F"/>
    <w:rsid w:val="009E40B7"/>
    <w:rsid w:val="009E411D"/>
    <w:rsid w:val="009E4B52"/>
    <w:rsid w:val="009E4DAD"/>
    <w:rsid w:val="009E501B"/>
    <w:rsid w:val="009E64C9"/>
    <w:rsid w:val="009E67A7"/>
    <w:rsid w:val="009E6E1C"/>
    <w:rsid w:val="009E7167"/>
    <w:rsid w:val="009E7DCF"/>
    <w:rsid w:val="009F02BC"/>
    <w:rsid w:val="009F0667"/>
    <w:rsid w:val="009F0750"/>
    <w:rsid w:val="009F0AA6"/>
    <w:rsid w:val="009F0F3F"/>
    <w:rsid w:val="009F1203"/>
    <w:rsid w:val="009F1452"/>
    <w:rsid w:val="009F186C"/>
    <w:rsid w:val="009F19D5"/>
    <w:rsid w:val="009F1E15"/>
    <w:rsid w:val="009F1E75"/>
    <w:rsid w:val="009F1F7B"/>
    <w:rsid w:val="009F20A1"/>
    <w:rsid w:val="009F232F"/>
    <w:rsid w:val="009F252B"/>
    <w:rsid w:val="009F2943"/>
    <w:rsid w:val="009F2CA5"/>
    <w:rsid w:val="009F3319"/>
    <w:rsid w:val="009F3381"/>
    <w:rsid w:val="009F36C5"/>
    <w:rsid w:val="009F3772"/>
    <w:rsid w:val="009F37AC"/>
    <w:rsid w:val="009F396C"/>
    <w:rsid w:val="009F3E6B"/>
    <w:rsid w:val="009F4248"/>
    <w:rsid w:val="009F51A0"/>
    <w:rsid w:val="009F5258"/>
    <w:rsid w:val="009F5399"/>
    <w:rsid w:val="009F57BC"/>
    <w:rsid w:val="009F6A11"/>
    <w:rsid w:val="009F733E"/>
    <w:rsid w:val="009F7F59"/>
    <w:rsid w:val="00A003C0"/>
    <w:rsid w:val="00A003F6"/>
    <w:rsid w:val="00A01042"/>
    <w:rsid w:val="00A016F3"/>
    <w:rsid w:val="00A019C6"/>
    <w:rsid w:val="00A01A34"/>
    <w:rsid w:val="00A01C26"/>
    <w:rsid w:val="00A01C3C"/>
    <w:rsid w:val="00A01E91"/>
    <w:rsid w:val="00A0269B"/>
    <w:rsid w:val="00A02790"/>
    <w:rsid w:val="00A0296C"/>
    <w:rsid w:val="00A02A11"/>
    <w:rsid w:val="00A02B9C"/>
    <w:rsid w:val="00A02F32"/>
    <w:rsid w:val="00A02F92"/>
    <w:rsid w:val="00A03197"/>
    <w:rsid w:val="00A0340E"/>
    <w:rsid w:val="00A03BAC"/>
    <w:rsid w:val="00A03EAE"/>
    <w:rsid w:val="00A03F8A"/>
    <w:rsid w:val="00A0410D"/>
    <w:rsid w:val="00A042D0"/>
    <w:rsid w:val="00A04805"/>
    <w:rsid w:val="00A04D7C"/>
    <w:rsid w:val="00A04DC7"/>
    <w:rsid w:val="00A05210"/>
    <w:rsid w:val="00A0537B"/>
    <w:rsid w:val="00A056DA"/>
    <w:rsid w:val="00A05918"/>
    <w:rsid w:val="00A05B47"/>
    <w:rsid w:val="00A0659E"/>
    <w:rsid w:val="00A06827"/>
    <w:rsid w:val="00A06C52"/>
    <w:rsid w:val="00A070EA"/>
    <w:rsid w:val="00A074A9"/>
    <w:rsid w:val="00A07EFC"/>
    <w:rsid w:val="00A101F9"/>
    <w:rsid w:val="00A10644"/>
    <w:rsid w:val="00A10AB3"/>
    <w:rsid w:val="00A10C03"/>
    <w:rsid w:val="00A10D72"/>
    <w:rsid w:val="00A10DAF"/>
    <w:rsid w:val="00A111C4"/>
    <w:rsid w:val="00A113B3"/>
    <w:rsid w:val="00A11815"/>
    <w:rsid w:val="00A11969"/>
    <w:rsid w:val="00A11B65"/>
    <w:rsid w:val="00A120D9"/>
    <w:rsid w:val="00A120F1"/>
    <w:rsid w:val="00A123FD"/>
    <w:rsid w:val="00A128FE"/>
    <w:rsid w:val="00A1299A"/>
    <w:rsid w:val="00A12B35"/>
    <w:rsid w:val="00A12B69"/>
    <w:rsid w:val="00A1304C"/>
    <w:rsid w:val="00A13495"/>
    <w:rsid w:val="00A145AE"/>
    <w:rsid w:val="00A14699"/>
    <w:rsid w:val="00A153F4"/>
    <w:rsid w:val="00A15C26"/>
    <w:rsid w:val="00A15D92"/>
    <w:rsid w:val="00A15E87"/>
    <w:rsid w:val="00A163BC"/>
    <w:rsid w:val="00A1660B"/>
    <w:rsid w:val="00A1685D"/>
    <w:rsid w:val="00A168AC"/>
    <w:rsid w:val="00A169F7"/>
    <w:rsid w:val="00A16A2F"/>
    <w:rsid w:val="00A16CC8"/>
    <w:rsid w:val="00A16CDD"/>
    <w:rsid w:val="00A173D0"/>
    <w:rsid w:val="00A202EF"/>
    <w:rsid w:val="00A20610"/>
    <w:rsid w:val="00A20728"/>
    <w:rsid w:val="00A20D41"/>
    <w:rsid w:val="00A2140C"/>
    <w:rsid w:val="00A2155D"/>
    <w:rsid w:val="00A2170A"/>
    <w:rsid w:val="00A221BC"/>
    <w:rsid w:val="00A224C1"/>
    <w:rsid w:val="00A22529"/>
    <w:rsid w:val="00A22878"/>
    <w:rsid w:val="00A230E2"/>
    <w:rsid w:val="00A2311C"/>
    <w:rsid w:val="00A2381F"/>
    <w:rsid w:val="00A23A9E"/>
    <w:rsid w:val="00A23B3D"/>
    <w:rsid w:val="00A24546"/>
    <w:rsid w:val="00A24962"/>
    <w:rsid w:val="00A25211"/>
    <w:rsid w:val="00A25E84"/>
    <w:rsid w:val="00A25F7B"/>
    <w:rsid w:val="00A26726"/>
    <w:rsid w:val="00A2676F"/>
    <w:rsid w:val="00A26A27"/>
    <w:rsid w:val="00A26D30"/>
    <w:rsid w:val="00A2717A"/>
    <w:rsid w:val="00A2720F"/>
    <w:rsid w:val="00A2730F"/>
    <w:rsid w:val="00A274E2"/>
    <w:rsid w:val="00A279FB"/>
    <w:rsid w:val="00A27B67"/>
    <w:rsid w:val="00A27E73"/>
    <w:rsid w:val="00A3023A"/>
    <w:rsid w:val="00A303B8"/>
    <w:rsid w:val="00A30750"/>
    <w:rsid w:val="00A30A3E"/>
    <w:rsid w:val="00A3119B"/>
    <w:rsid w:val="00A312E1"/>
    <w:rsid w:val="00A31651"/>
    <w:rsid w:val="00A32805"/>
    <w:rsid w:val="00A32924"/>
    <w:rsid w:val="00A32F7D"/>
    <w:rsid w:val="00A32FD4"/>
    <w:rsid w:val="00A333CB"/>
    <w:rsid w:val="00A33545"/>
    <w:rsid w:val="00A3371A"/>
    <w:rsid w:val="00A33853"/>
    <w:rsid w:val="00A33A01"/>
    <w:rsid w:val="00A33C01"/>
    <w:rsid w:val="00A33E0C"/>
    <w:rsid w:val="00A33FED"/>
    <w:rsid w:val="00A34745"/>
    <w:rsid w:val="00A34BC7"/>
    <w:rsid w:val="00A35316"/>
    <w:rsid w:val="00A35612"/>
    <w:rsid w:val="00A356A3"/>
    <w:rsid w:val="00A36168"/>
    <w:rsid w:val="00A365CE"/>
    <w:rsid w:val="00A370A2"/>
    <w:rsid w:val="00A373EC"/>
    <w:rsid w:val="00A37878"/>
    <w:rsid w:val="00A40002"/>
    <w:rsid w:val="00A4049C"/>
    <w:rsid w:val="00A40B83"/>
    <w:rsid w:val="00A40E28"/>
    <w:rsid w:val="00A40E45"/>
    <w:rsid w:val="00A41091"/>
    <w:rsid w:val="00A41B2C"/>
    <w:rsid w:val="00A41C1E"/>
    <w:rsid w:val="00A41DF3"/>
    <w:rsid w:val="00A424C4"/>
    <w:rsid w:val="00A42775"/>
    <w:rsid w:val="00A42861"/>
    <w:rsid w:val="00A436AD"/>
    <w:rsid w:val="00A43AF1"/>
    <w:rsid w:val="00A43F32"/>
    <w:rsid w:val="00A442B3"/>
    <w:rsid w:val="00A44853"/>
    <w:rsid w:val="00A44D06"/>
    <w:rsid w:val="00A44D20"/>
    <w:rsid w:val="00A44DB6"/>
    <w:rsid w:val="00A45C73"/>
    <w:rsid w:val="00A45F04"/>
    <w:rsid w:val="00A470A2"/>
    <w:rsid w:val="00A472E4"/>
    <w:rsid w:val="00A479ED"/>
    <w:rsid w:val="00A47A68"/>
    <w:rsid w:val="00A47BB9"/>
    <w:rsid w:val="00A47C5A"/>
    <w:rsid w:val="00A508DA"/>
    <w:rsid w:val="00A51114"/>
    <w:rsid w:val="00A513A6"/>
    <w:rsid w:val="00A5195D"/>
    <w:rsid w:val="00A51C95"/>
    <w:rsid w:val="00A51F2B"/>
    <w:rsid w:val="00A51FAA"/>
    <w:rsid w:val="00A520AC"/>
    <w:rsid w:val="00A5230D"/>
    <w:rsid w:val="00A5286D"/>
    <w:rsid w:val="00A52CAE"/>
    <w:rsid w:val="00A52DF2"/>
    <w:rsid w:val="00A532CB"/>
    <w:rsid w:val="00A53630"/>
    <w:rsid w:val="00A5382E"/>
    <w:rsid w:val="00A5388D"/>
    <w:rsid w:val="00A53A65"/>
    <w:rsid w:val="00A53AF4"/>
    <w:rsid w:val="00A53E0E"/>
    <w:rsid w:val="00A5474E"/>
    <w:rsid w:val="00A54793"/>
    <w:rsid w:val="00A54B00"/>
    <w:rsid w:val="00A54C45"/>
    <w:rsid w:val="00A551B1"/>
    <w:rsid w:val="00A55787"/>
    <w:rsid w:val="00A56245"/>
    <w:rsid w:val="00A5637A"/>
    <w:rsid w:val="00A56B88"/>
    <w:rsid w:val="00A56D83"/>
    <w:rsid w:val="00A56EB8"/>
    <w:rsid w:val="00A56F63"/>
    <w:rsid w:val="00A57122"/>
    <w:rsid w:val="00A57D6E"/>
    <w:rsid w:val="00A57EBB"/>
    <w:rsid w:val="00A606BA"/>
    <w:rsid w:val="00A60915"/>
    <w:rsid w:val="00A60976"/>
    <w:rsid w:val="00A60DA6"/>
    <w:rsid w:val="00A61649"/>
    <w:rsid w:val="00A61A53"/>
    <w:rsid w:val="00A61BBE"/>
    <w:rsid w:val="00A61BD0"/>
    <w:rsid w:val="00A61CA4"/>
    <w:rsid w:val="00A61E44"/>
    <w:rsid w:val="00A61F73"/>
    <w:rsid w:val="00A61F82"/>
    <w:rsid w:val="00A62036"/>
    <w:rsid w:val="00A6245D"/>
    <w:rsid w:val="00A62687"/>
    <w:rsid w:val="00A62817"/>
    <w:rsid w:val="00A62B9C"/>
    <w:rsid w:val="00A62C2E"/>
    <w:rsid w:val="00A62C57"/>
    <w:rsid w:val="00A6307E"/>
    <w:rsid w:val="00A63A4C"/>
    <w:rsid w:val="00A6400A"/>
    <w:rsid w:val="00A6428F"/>
    <w:rsid w:val="00A64500"/>
    <w:rsid w:val="00A6512D"/>
    <w:rsid w:val="00A653D5"/>
    <w:rsid w:val="00A65709"/>
    <w:rsid w:val="00A65C42"/>
    <w:rsid w:val="00A65FDE"/>
    <w:rsid w:val="00A663C3"/>
    <w:rsid w:val="00A664A3"/>
    <w:rsid w:val="00A66565"/>
    <w:rsid w:val="00A665EE"/>
    <w:rsid w:val="00A66667"/>
    <w:rsid w:val="00A66D81"/>
    <w:rsid w:val="00A67138"/>
    <w:rsid w:val="00A6741D"/>
    <w:rsid w:val="00A67469"/>
    <w:rsid w:val="00A67479"/>
    <w:rsid w:val="00A67AF7"/>
    <w:rsid w:val="00A67DF8"/>
    <w:rsid w:val="00A7004D"/>
    <w:rsid w:val="00A70139"/>
    <w:rsid w:val="00A7017D"/>
    <w:rsid w:val="00A704C8"/>
    <w:rsid w:val="00A70748"/>
    <w:rsid w:val="00A70937"/>
    <w:rsid w:val="00A70D36"/>
    <w:rsid w:val="00A71502"/>
    <w:rsid w:val="00A715DF"/>
    <w:rsid w:val="00A71855"/>
    <w:rsid w:val="00A71921"/>
    <w:rsid w:val="00A71963"/>
    <w:rsid w:val="00A71C7C"/>
    <w:rsid w:val="00A72C23"/>
    <w:rsid w:val="00A73125"/>
    <w:rsid w:val="00A7349D"/>
    <w:rsid w:val="00A7393F"/>
    <w:rsid w:val="00A73C20"/>
    <w:rsid w:val="00A7400D"/>
    <w:rsid w:val="00A7404C"/>
    <w:rsid w:val="00A74180"/>
    <w:rsid w:val="00A74CDB"/>
    <w:rsid w:val="00A74DD9"/>
    <w:rsid w:val="00A75630"/>
    <w:rsid w:val="00A75C9C"/>
    <w:rsid w:val="00A75CD2"/>
    <w:rsid w:val="00A766EB"/>
    <w:rsid w:val="00A76939"/>
    <w:rsid w:val="00A76C08"/>
    <w:rsid w:val="00A77339"/>
    <w:rsid w:val="00A7740F"/>
    <w:rsid w:val="00A80406"/>
    <w:rsid w:val="00A804A9"/>
    <w:rsid w:val="00A80576"/>
    <w:rsid w:val="00A8091D"/>
    <w:rsid w:val="00A809F8"/>
    <w:rsid w:val="00A80C33"/>
    <w:rsid w:val="00A80D30"/>
    <w:rsid w:val="00A8114F"/>
    <w:rsid w:val="00A815A7"/>
    <w:rsid w:val="00A819AD"/>
    <w:rsid w:val="00A81B23"/>
    <w:rsid w:val="00A81C0B"/>
    <w:rsid w:val="00A81D3D"/>
    <w:rsid w:val="00A81E47"/>
    <w:rsid w:val="00A824C9"/>
    <w:rsid w:val="00A8273E"/>
    <w:rsid w:val="00A82789"/>
    <w:rsid w:val="00A829E7"/>
    <w:rsid w:val="00A82A6E"/>
    <w:rsid w:val="00A82F38"/>
    <w:rsid w:val="00A82F88"/>
    <w:rsid w:val="00A831BF"/>
    <w:rsid w:val="00A836D3"/>
    <w:rsid w:val="00A836F2"/>
    <w:rsid w:val="00A83DB0"/>
    <w:rsid w:val="00A841E6"/>
    <w:rsid w:val="00A84544"/>
    <w:rsid w:val="00A847C1"/>
    <w:rsid w:val="00A849BB"/>
    <w:rsid w:val="00A84AB5"/>
    <w:rsid w:val="00A858A0"/>
    <w:rsid w:val="00A85B84"/>
    <w:rsid w:val="00A8686D"/>
    <w:rsid w:val="00A871B1"/>
    <w:rsid w:val="00A872B2"/>
    <w:rsid w:val="00A87967"/>
    <w:rsid w:val="00A879D7"/>
    <w:rsid w:val="00A87C2C"/>
    <w:rsid w:val="00A87E84"/>
    <w:rsid w:val="00A87F35"/>
    <w:rsid w:val="00A9011C"/>
    <w:rsid w:val="00A902B5"/>
    <w:rsid w:val="00A90455"/>
    <w:rsid w:val="00A906F0"/>
    <w:rsid w:val="00A90751"/>
    <w:rsid w:val="00A90989"/>
    <w:rsid w:val="00A90A3A"/>
    <w:rsid w:val="00A90FF6"/>
    <w:rsid w:val="00A91575"/>
    <w:rsid w:val="00A91594"/>
    <w:rsid w:val="00A916D0"/>
    <w:rsid w:val="00A91815"/>
    <w:rsid w:val="00A9185A"/>
    <w:rsid w:val="00A91F18"/>
    <w:rsid w:val="00A924B9"/>
    <w:rsid w:val="00A929E3"/>
    <w:rsid w:val="00A92A10"/>
    <w:rsid w:val="00A92C6C"/>
    <w:rsid w:val="00A92E09"/>
    <w:rsid w:val="00A9312D"/>
    <w:rsid w:val="00A931FE"/>
    <w:rsid w:val="00A93468"/>
    <w:rsid w:val="00A93596"/>
    <w:rsid w:val="00A935C4"/>
    <w:rsid w:val="00A93D15"/>
    <w:rsid w:val="00A93F4B"/>
    <w:rsid w:val="00A9471C"/>
    <w:rsid w:val="00A94755"/>
    <w:rsid w:val="00A94C66"/>
    <w:rsid w:val="00A94E12"/>
    <w:rsid w:val="00A94FC0"/>
    <w:rsid w:val="00A94FC2"/>
    <w:rsid w:val="00A9556B"/>
    <w:rsid w:val="00A965E0"/>
    <w:rsid w:val="00A965F7"/>
    <w:rsid w:val="00A96A00"/>
    <w:rsid w:val="00A96DA5"/>
    <w:rsid w:val="00A96DB5"/>
    <w:rsid w:val="00A96E64"/>
    <w:rsid w:val="00A96FDD"/>
    <w:rsid w:val="00A97218"/>
    <w:rsid w:val="00A97675"/>
    <w:rsid w:val="00A97932"/>
    <w:rsid w:val="00AA0009"/>
    <w:rsid w:val="00AA06CD"/>
    <w:rsid w:val="00AA07AF"/>
    <w:rsid w:val="00AA0E3E"/>
    <w:rsid w:val="00AA0E6C"/>
    <w:rsid w:val="00AA1247"/>
    <w:rsid w:val="00AA1C90"/>
    <w:rsid w:val="00AA21D3"/>
    <w:rsid w:val="00AA221A"/>
    <w:rsid w:val="00AA25DC"/>
    <w:rsid w:val="00AA26DE"/>
    <w:rsid w:val="00AA2767"/>
    <w:rsid w:val="00AA28FB"/>
    <w:rsid w:val="00AA2B75"/>
    <w:rsid w:val="00AA2CA9"/>
    <w:rsid w:val="00AA36A5"/>
    <w:rsid w:val="00AA36B2"/>
    <w:rsid w:val="00AA3B61"/>
    <w:rsid w:val="00AA3C76"/>
    <w:rsid w:val="00AA3EEB"/>
    <w:rsid w:val="00AA44EC"/>
    <w:rsid w:val="00AA4547"/>
    <w:rsid w:val="00AA46DD"/>
    <w:rsid w:val="00AA4854"/>
    <w:rsid w:val="00AA49B2"/>
    <w:rsid w:val="00AA49F6"/>
    <w:rsid w:val="00AA4AB7"/>
    <w:rsid w:val="00AA4B2A"/>
    <w:rsid w:val="00AA4C38"/>
    <w:rsid w:val="00AA5650"/>
    <w:rsid w:val="00AA63A9"/>
    <w:rsid w:val="00AA6E1F"/>
    <w:rsid w:val="00AA71BB"/>
    <w:rsid w:val="00AA7A59"/>
    <w:rsid w:val="00AA7CD0"/>
    <w:rsid w:val="00AA7D68"/>
    <w:rsid w:val="00AB05F9"/>
    <w:rsid w:val="00AB060B"/>
    <w:rsid w:val="00AB063E"/>
    <w:rsid w:val="00AB0742"/>
    <w:rsid w:val="00AB0C90"/>
    <w:rsid w:val="00AB1B1D"/>
    <w:rsid w:val="00AB1DDB"/>
    <w:rsid w:val="00AB2168"/>
    <w:rsid w:val="00AB2F99"/>
    <w:rsid w:val="00AB3289"/>
    <w:rsid w:val="00AB3608"/>
    <w:rsid w:val="00AB3C0E"/>
    <w:rsid w:val="00AB3CDE"/>
    <w:rsid w:val="00AB440C"/>
    <w:rsid w:val="00AB4495"/>
    <w:rsid w:val="00AB49E6"/>
    <w:rsid w:val="00AB4BEA"/>
    <w:rsid w:val="00AB4D9F"/>
    <w:rsid w:val="00AB528E"/>
    <w:rsid w:val="00AB54DF"/>
    <w:rsid w:val="00AB5E60"/>
    <w:rsid w:val="00AB679C"/>
    <w:rsid w:val="00AB7008"/>
    <w:rsid w:val="00AB70D5"/>
    <w:rsid w:val="00AB7214"/>
    <w:rsid w:val="00AB78A9"/>
    <w:rsid w:val="00AB78DB"/>
    <w:rsid w:val="00AB79A4"/>
    <w:rsid w:val="00AC00A1"/>
    <w:rsid w:val="00AC0375"/>
    <w:rsid w:val="00AC0571"/>
    <w:rsid w:val="00AC0AB1"/>
    <w:rsid w:val="00AC0BF5"/>
    <w:rsid w:val="00AC0F54"/>
    <w:rsid w:val="00AC0FE2"/>
    <w:rsid w:val="00AC1109"/>
    <w:rsid w:val="00AC1545"/>
    <w:rsid w:val="00AC1645"/>
    <w:rsid w:val="00AC1962"/>
    <w:rsid w:val="00AC1D8F"/>
    <w:rsid w:val="00AC1FAE"/>
    <w:rsid w:val="00AC20F3"/>
    <w:rsid w:val="00AC210F"/>
    <w:rsid w:val="00AC223E"/>
    <w:rsid w:val="00AC233E"/>
    <w:rsid w:val="00AC2C95"/>
    <w:rsid w:val="00AC2CCA"/>
    <w:rsid w:val="00AC2DFA"/>
    <w:rsid w:val="00AC2EC3"/>
    <w:rsid w:val="00AC310C"/>
    <w:rsid w:val="00AC32A5"/>
    <w:rsid w:val="00AC36EF"/>
    <w:rsid w:val="00AC3B66"/>
    <w:rsid w:val="00AC3F50"/>
    <w:rsid w:val="00AC44DB"/>
    <w:rsid w:val="00AC48F3"/>
    <w:rsid w:val="00AC4998"/>
    <w:rsid w:val="00AC4CC0"/>
    <w:rsid w:val="00AC4E1C"/>
    <w:rsid w:val="00AC4ECF"/>
    <w:rsid w:val="00AC4FC7"/>
    <w:rsid w:val="00AC5277"/>
    <w:rsid w:val="00AC531E"/>
    <w:rsid w:val="00AC53A2"/>
    <w:rsid w:val="00AC5540"/>
    <w:rsid w:val="00AC5773"/>
    <w:rsid w:val="00AC57A9"/>
    <w:rsid w:val="00AC5D5D"/>
    <w:rsid w:val="00AC5EC9"/>
    <w:rsid w:val="00AC61BE"/>
    <w:rsid w:val="00AC6696"/>
    <w:rsid w:val="00AC66FF"/>
    <w:rsid w:val="00AC67BF"/>
    <w:rsid w:val="00AC6D45"/>
    <w:rsid w:val="00AC735C"/>
    <w:rsid w:val="00AD0B1F"/>
    <w:rsid w:val="00AD1202"/>
    <w:rsid w:val="00AD1981"/>
    <w:rsid w:val="00AD21EE"/>
    <w:rsid w:val="00AD22E2"/>
    <w:rsid w:val="00AD2A30"/>
    <w:rsid w:val="00AD33A6"/>
    <w:rsid w:val="00AD36B9"/>
    <w:rsid w:val="00AD39AF"/>
    <w:rsid w:val="00AD3A47"/>
    <w:rsid w:val="00AD3BFC"/>
    <w:rsid w:val="00AD3CCD"/>
    <w:rsid w:val="00AD3E16"/>
    <w:rsid w:val="00AD3E55"/>
    <w:rsid w:val="00AD435C"/>
    <w:rsid w:val="00AD4403"/>
    <w:rsid w:val="00AD47A4"/>
    <w:rsid w:val="00AD4D1A"/>
    <w:rsid w:val="00AD4ED2"/>
    <w:rsid w:val="00AD511A"/>
    <w:rsid w:val="00AD5493"/>
    <w:rsid w:val="00AD5800"/>
    <w:rsid w:val="00AD5886"/>
    <w:rsid w:val="00AD5BD2"/>
    <w:rsid w:val="00AD5CE8"/>
    <w:rsid w:val="00AD5D51"/>
    <w:rsid w:val="00AD5EDA"/>
    <w:rsid w:val="00AD6005"/>
    <w:rsid w:val="00AD613A"/>
    <w:rsid w:val="00AD68A7"/>
    <w:rsid w:val="00AD6AFE"/>
    <w:rsid w:val="00AD6E4C"/>
    <w:rsid w:val="00AD77BB"/>
    <w:rsid w:val="00AD79D4"/>
    <w:rsid w:val="00AD7FBD"/>
    <w:rsid w:val="00AE04AB"/>
    <w:rsid w:val="00AE0A71"/>
    <w:rsid w:val="00AE133F"/>
    <w:rsid w:val="00AE194B"/>
    <w:rsid w:val="00AE1C92"/>
    <w:rsid w:val="00AE2121"/>
    <w:rsid w:val="00AE25B7"/>
    <w:rsid w:val="00AE2698"/>
    <w:rsid w:val="00AE28A2"/>
    <w:rsid w:val="00AE2E9D"/>
    <w:rsid w:val="00AE3129"/>
    <w:rsid w:val="00AE332F"/>
    <w:rsid w:val="00AE383C"/>
    <w:rsid w:val="00AE3E27"/>
    <w:rsid w:val="00AE3EA5"/>
    <w:rsid w:val="00AE44EB"/>
    <w:rsid w:val="00AE4678"/>
    <w:rsid w:val="00AE467E"/>
    <w:rsid w:val="00AE468A"/>
    <w:rsid w:val="00AE49E5"/>
    <w:rsid w:val="00AE4A71"/>
    <w:rsid w:val="00AE516F"/>
    <w:rsid w:val="00AE5448"/>
    <w:rsid w:val="00AE5557"/>
    <w:rsid w:val="00AE5BFB"/>
    <w:rsid w:val="00AE5C9A"/>
    <w:rsid w:val="00AE606C"/>
    <w:rsid w:val="00AE62B4"/>
    <w:rsid w:val="00AE64AA"/>
    <w:rsid w:val="00AE65EF"/>
    <w:rsid w:val="00AE672B"/>
    <w:rsid w:val="00AE67B8"/>
    <w:rsid w:val="00AE68AD"/>
    <w:rsid w:val="00AE6A4A"/>
    <w:rsid w:val="00AE6A81"/>
    <w:rsid w:val="00AE73C7"/>
    <w:rsid w:val="00AE7416"/>
    <w:rsid w:val="00AE745D"/>
    <w:rsid w:val="00AE7678"/>
    <w:rsid w:val="00AE7C80"/>
    <w:rsid w:val="00AF0423"/>
    <w:rsid w:val="00AF104F"/>
    <w:rsid w:val="00AF1141"/>
    <w:rsid w:val="00AF1299"/>
    <w:rsid w:val="00AF161A"/>
    <w:rsid w:val="00AF162D"/>
    <w:rsid w:val="00AF1693"/>
    <w:rsid w:val="00AF1B99"/>
    <w:rsid w:val="00AF1B9C"/>
    <w:rsid w:val="00AF1D6A"/>
    <w:rsid w:val="00AF1D9D"/>
    <w:rsid w:val="00AF1EC5"/>
    <w:rsid w:val="00AF253D"/>
    <w:rsid w:val="00AF26AD"/>
    <w:rsid w:val="00AF273E"/>
    <w:rsid w:val="00AF27BD"/>
    <w:rsid w:val="00AF27DB"/>
    <w:rsid w:val="00AF296C"/>
    <w:rsid w:val="00AF2C65"/>
    <w:rsid w:val="00AF2D19"/>
    <w:rsid w:val="00AF2FFD"/>
    <w:rsid w:val="00AF328F"/>
    <w:rsid w:val="00AF3B91"/>
    <w:rsid w:val="00AF3D6E"/>
    <w:rsid w:val="00AF3DDE"/>
    <w:rsid w:val="00AF43CA"/>
    <w:rsid w:val="00AF442E"/>
    <w:rsid w:val="00AF4F1B"/>
    <w:rsid w:val="00AF57A8"/>
    <w:rsid w:val="00AF5C5E"/>
    <w:rsid w:val="00AF6473"/>
    <w:rsid w:val="00AF6BF7"/>
    <w:rsid w:val="00AF6F35"/>
    <w:rsid w:val="00AF7500"/>
    <w:rsid w:val="00AF77F8"/>
    <w:rsid w:val="00AF7897"/>
    <w:rsid w:val="00AF792B"/>
    <w:rsid w:val="00AF7962"/>
    <w:rsid w:val="00AF7A67"/>
    <w:rsid w:val="00AF7A73"/>
    <w:rsid w:val="00AF7A78"/>
    <w:rsid w:val="00AF7A7B"/>
    <w:rsid w:val="00B0057B"/>
    <w:rsid w:val="00B005B7"/>
    <w:rsid w:val="00B00A40"/>
    <w:rsid w:val="00B011D9"/>
    <w:rsid w:val="00B01466"/>
    <w:rsid w:val="00B0199D"/>
    <w:rsid w:val="00B01D89"/>
    <w:rsid w:val="00B01FA3"/>
    <w:rsid w:val="00B024F1"/>
    <w:rsid w:val="00B025FE"/>
    <w:rsid w:val="00B02801"/>
    <w:rsid w:val="00B02C20"/>
    <w:rsid w:val="00B03023"/>
    <w:rsid w:val="00B030AB"/>
    <w:rsid w:val="00B033BB"/>
    <w:rsid w:val="00B03843"/>
    <w:rsid w:val="00B039FF"/>
    <w:rsid w:val="00B03B61"/>
    <w:rsid w:val="00B03E1B"/>
    <w:rsid w:val="00B03F75"/>
    <w:rsid w:val="00B04009"/>
    <w:rsid w:val="00B0402E"/>
    <w:rsid w:val="00B04709"/>
    <w:rsid w:val="00B04919"/>
    <w:rsid w:val="00B049D8"/>
    <w:rsid w:val="00B04BBB"/>
    <w:rsid w:val="00B04EB6"/>
    <w:rsid w:val="00B0513C"/>
    <w:rsid w:val="00B05444"/>
    <w:rsid w:val="00B05B7C"/>
    <w:rsid w:val="00B05C55"/>
    <w:rsid w:val="00B061C7"/>
    <w:rsid w:val="00B070AA"/>
    <w:rsid w:val="00B078F5"/>
    <w:rsid w:val="00B07DF3"/>
    <w:rsid w:val="00B10182"/>
    <w:rsid w:val="00B10742"/>
    <w:rsid w:val="00B10D84"/>
    <w:rsid w:val="00B10DBE"/>
    <w:rsid w:val="00B10F95"/>
    <w:rsid w:val="00B11136"/>
    <w:rsid w:val="00B11722"/>
    <w:rsid w:val="00B1183E"/>
    <w:rsid w:val="00B12054"/>
    <w:rsid w:val="00B123B5"/>
    <w:rsid w:val="00B12615"/>
    <w:rsid w:val="00B12947"/>
    <w:rsid w:val="00B1296C"/>
    <w:rsid w:val="00B12AB7"/>
    <w:rsid w:val="00B12C39"/>
    <w:rsid w:val="00B12D5F"/>
    <w:rsid w:val="00B12E54"/>
    <w:rsid w:val="00B13080"/>
    <w:rsid w:val="00B1351D"/>
    <w:rsid w:val="00B135CE"/>
    <w:rsid w:val="00B13629"/>
    <w:rsid w:val="00B1378B"/>
    <w:rsid w:val="00B13D35"/>
    <w:rsid w:val="00B140F6"/>
    <w:rsid w:val="00B1471A"/>
    <w:rsid w:val="00B166D3"/>
    <w:rsid w:val="00B16836"/>
    <w:rsid w:val="00B16CCF"/>
    <w:rsid w:val="00B16E9F"/>
    <w:rsid w:val="00B1714A"/>
    <w:rsid w:val="00B171DF"/>
    <w:rsid w:val="00B1765F"/>
    <w:rsid w:val="00B17694"/>
    <w:rsid w:val="00B17CF6"/>
    <w:rsid w:val="00B20048"/>
    <w:rsid w:val="00B20231"/>
    <w:rsid w:val="00B203D1"/>
    <w:rsid w:val="00B2041D"/>
    <w:rsid w:val="00B207E8"/>
    <w:rsid w:val="00B20A5A"/>
    <w:rsid w:val="00B215C4"/>
    <w:rsid w:val="00B219B4"/>
    <w:rsid w:val="00B21E0B"/>
    <w:rsid w:val="00B22124"/>
    <w:rsid w:val="00B22293"/>
    <w:rsid w:val="00B222AE"/>
    <w:rsid w:val="00B22508"/>
    <w:rsid w:val="00B2269D"/>
    <w:rsid w:val="00B226BF"/>
    <w:rsid w:val="00B226F4"/>
    <w:rsid w:val="00B22731"/>
    <w:rsid w:val="00B22CC4"/>
    <w:rsid w:val="00B22EBE"/>
    <w:rsid w:val="00B23501"/>
    <w:rsid w:val="00B2365D"/>
    <w:rsid w:val="00B23AE7"/>
    <w:rsid w:val="00B23D52"/>
    <w:rsid w:val="00B23DB6"/>
    <w:rsid w:val="00B24738"/>
    <w:rsid w:val="00B24965"/>
    <w:rsid w:val="00B25135"/>
    <w:rsid w:val="00B259DC"/>
    <w:rsid w:val="00B25A69"/>
    <w:rsid w:val="00B25BB1"/>
    <w:rsid w:val="00B25DC8"/>
    <w:rsid w:val="00B2622B"/>
    <w:rsid w:val="00B262B0"/>
    <w:rsid w:val="00B2695C"/>
    <w:rsid w:val="00B26B7A"/>
    <w:rsid w:val="00B26F79"/>
    <w:rsid w:val="00B2731C"/>
    <w:rsid w:val="00B2748A"/>
    <w:rsid w:val="00B2756D"/>
    <w:rsid w:val="00B275AB"/>
    <w:rsid w:val="00B276F0"/>
    <w:rsid w:val="00B277B9"/>
    <w:rsid w:val="00B27C9F"/>
    <w:rsid w:val="00B27EDF"/>
    <w:rsid w:val="00B3054D"/>
    <w:rsid w:val="00B30881"/>
    <w:rsid w:val="00B30ADA"/>
    <w:rsid w:val="00B312FF"/>
    <w:rsid w:val="00B3150F"/>
    <w:rsid w:val="00B31D42"/>
    <w:rsid w:val="00B31E9A"/>
    <w:rsid w:val="00B31FB8"/>
    <w:rsid w:val="00B32218"/>
    <w:rsid w:val="00B32624"/>
    <w:rsid w:val="00B328DD"/>
    <w:rsid w:val="00B33207"/>
    <w:rsid w:val="00B33286"/>
    <w:rsid w:val="00B333AA"/>
    <w:rsid w:val="00B33651"/>
    <w:rsid w:val="00B336C5"/>
    <w:rsid w:val="00B3375C"/>
    <w:rsid w:val="00B33855"/>
    <w:rsid w:val="00B33871"/>
    <w:rsid w:val="00B33CA1"/>
    <w:rsid w:val="00B33D44"/>
    <w:rsid w:val="00B33DF7"/>
    <w:rsid w:val="00B33E1D"/>
    <w:rsid w:val="00B33F31"/>
    <w:rsid w:val="00B348F8"/>
    <w:rsid w:val="00B34941"/>
    <w:rsid w:val="00B34C12"/>
    <w:rsid w:val="00B34F76"/>
    <w:rsid w:val="00B35009"/>
    <w:rsid w:val="00B35016"/>
    <w:rsid w:val="00B35196"/>
    <w:rsid w:val="00B35321"/>
    <w:rsid w:val="00B356E1"/>
    <w:rsid w:val="00B35865"/>
    <w:rsid w:val="00B35F48"/>
    <w:rsid w:val="00B360C1"/>
    <w:rsid w:val="00B3660C"/>
    <w:rsid w:val="00B36C3B"/>
    <w:rsid w:val="00B36D21"/>
    <w:rsid w:val="00B370A6"/>
    <w:rsid w:val="00B372DA"/>
    <w:rsid w:val="00B3777C"/>
    <w:rsid w:val="00B378A2"/>
    <w:rsid w:val="00B37A50"/>
    <w:rsid w:val="00B401F6"/>
    <w:rsid w:val="00B403AE"/>
    <w:rsid w:val="00B40B30"/>
    <w:rsid w:val="00B40BE4"/>
    <w:rsid w:val="00B40FCE"/>
    <w:rsid w:val="00B410E3"/>
    <w:rsid w:val="00B41302"/>
    <w:rsid w:val="00B41370"/>
    <w:rsid w:val="00B41589"/>
    <w:rsid w:val="00B4172F"/>
    <w:rsid w:val="00B41951"/>
    <w:rsid w:val="00B419EA"/>
    <w:rsid w:val="00B41BB1"/>
    <w:rsid w:val="00B41BDD"/>
    <w:rsid w:val="00B41E08"/>
    <w:rsid w:val="00B420DC"/>
    <w:rsid w:val="00B422C9"/>
    <w:rsid w:val="00B425CB"/>
    <w:rsid w:val="00B42693"/>
    <w:rsid w:val="00B42F2D"/>
    <w:rsid w:val="00B43614"/>
    <w:rsid w:val="00B4395A"/>
    <w:rsid w:val="00B43CCD"/>
    <w:rsid w:val="00B4403F"/>
    <w:rsid w:val="00B446AF"/>
    <w:rsid w:val="00B44923"/>
    <w:rsid w:val="00B44B12"/>
    <w:rsid w:val="00B44CB4"/>
    <w:rsid w:val="00B44EB5"/>
    <w:rsid w:val="00B45879"/>
    <w:rsid w:val="00B45A20"/>
    <w:rsid w:val="00B45D8B"/>
    <w:rsid w:val="00B464CC"/>
    <w:rsid w:val="00B46B4D"/>
    <w:rsid w:val="00B46B87"/>
    <w:rsid w:val="00B4714D"/>
    <w:rsid w:val="00B47467"/>
    <w:rsid w:val="00B47E46"/>
    <w:rsid w:val="00B47E97"/>
    <w:rsid w:val="00B47ED8"/>
    <w:rsid w:val="00B50246"/>
    <w:rsid w:val="00B5044F"/>
    <w:rsid w:val="00B506AC"/>
    <w:rsid w:val="00B5082B"/>
    <w:rsid w:val="00B50A3D"/>
    <w:rsid w:val="00B5104E"/>
    <w:rsid w:val="00B5117E"/>
    <w:rsid w:val="00B511A5"/>
    <w:rsid w:val="00B51292"/>
    <w:rsid w:val="00B51401"/>
    <w:rsid w:val="00B514F9"/>
    <w:rsid w:val="00B51803"/>
    <w:rsid w:val="00B51C6A"/>
    <w:rsid w:val="00B51EE4"/>
    <w:rsid w:val="00B520AB"/>
    <w:rsid w:val="00B5224A"/>
    <w:rsid w:val="00B52EA9"/>
    <w:rsid w:val="00B53046"/>
    <w:rsid w:val="00B5313B"/>
    <w:rsid w:val="00B5329F"/>
    <w:rsid w:val="00B537D0"/>
    <w:rsid w:val="00B53A0D"/>
    <w:rsid w:val="00B53F56"/>
    <w:rsid w:val="00B5424F"/>
    <w:rsid w:val="00B54B8B"/>
    <w:rsid w:val="00B54E4A"/>
    <w:rsid w:val="00B552FD"/>
    <w:rsid w:val="00B554B4"/>
    <w:rsid w:val="00B55511"/>
    <w:rsid w:val="00B55572"/>
    <w:rsid w:val="00B55FF7"/>
    <w:rsid w:val="00B56058"/>
    <w:rsid w:val="00B568C5"/>
    <w:rsid w:val="00B56D8B"/>
    <w:rsid w:val="00B56F01"/>
    <w:rsid w:val="00B56F10"/>
    <w:rsid w:val="00B57610"/>
    <w:rsid w:val="00B5766C"/>
    <w:rsid w:val="00B579B5"/>
    <w:rsid w:val="00B6002F"/>
    <w:rsid w:val="00B600DA"/>
    <w:rsid w:val="00B6013F"/>
    <w:rsid w:val="00B601BE"/>
    <w:rsid w:val="00B60651"/>
    <w:rsid w:val="00B60CFB"/>
    <w:rsid w:val="00B6157A"/>
    <w:rsid w:val="00B615AE"/>
    <w:rsid w:val="00B61E04"/>
    <w:rsid w:val="00B6202C"/>
    <w:rsid w:val="00B621EB"/>
    <w:rsid w:val="00B6225C"/>
    <w:rsid w:val="00B62329"/>
    <w:rsid w:val="00B62CF4"/>
    <w:rsid w:val="00B631B5"/>
    <w:rsid w:val="00B6378E"/>
    <w:rsid w:val="00B63A52"/>
    <w:rsid w:val="00B641CE"/>
    <w:rsid w:val="00B65A00"/>
    <w:rsid w:val="00B66942"/>
    <w:rsid w:val="00B66BE3"/>
    <w:rsid w:val="00B67CD9"/>
    <w:rsid w:val="00B67EE3"/>
    <w:rsid w:val="00B7049B"/>
    <w:rsid w:val="00B70911"/>
    <w:rsid w:val="00B709E0"/>
    <w:rsid w:val="00B70D50"/>
    <w:rsid w:val="00B70DC2"/>
    <w:rsid w:val="00B71228"/>
    <w:rsid w:val="00B712BE"/>
    <w:rsid w:val="00B71A13"/>
    <w:rsid w:val="00B71F24"/>
    <w:rsid w:val="00B71F98"/>
    <w:rsid w:val="00B72572"/>
    <w:rsid w:val="00B7269D"/>
    <w:rsid w:val="00B7276B"/>
    <w:rsid w:val="00B7276E"/>
    <w:rsid w:val="00B72959"/>
    <w:rsid w:val="00B7351B"/>
    <w:rsid w:val="00B73806"/>
    <w:rsid w:val="00B73B8D"/>
    <w:rsid w:val="00B73C74"/>
    <w:rsid w:val="00B73F33"/>
    <w:rsid w:val="00B73FA4"/>
    <w:rsid w:val="00B7428E"/>
    <w:rsid w:val="00B744F0"/>
    <w:rsid w:val="00B7459F"/>
    <w:rsid w:val="00B74AC2"/>
    <w:rsid w:val="00B75A01"/>
    <w:rsid w:val="00B76D85"/>
    <w:rsid w:val="00B76E1F"/>
    <w:rsid w:val="00B76EF8"/>
    <w:rsid w:val="00B770CD"/>
    <w:rsid w:val="00B77234"/>
    <w:rsid w:val="00B77AD2"/>
    <w:rsid w:val="00B77B3A"/>
    <w:rsid w:val="00B77EE6"/>
    <w:rsid w:val="00B77F03"/>
    <w:rsid w:val="00B802D3"/>
    <w:rsid w:val="00B80313"/>
    <w:rsid w:val="00B806B4"/>
    <w:rsid w:val="00B80AD8"/>
    <w:rsid w:val="00B80F7D"/>
    <w:rsid w:val="00B81341"/>
    <w:rsid w:val="00B81727"/>
    <w:rsid w:val="00B819D8"/>
    <w:rsid w:val="00B81EB3"/>
    <w:rsid w:val="00B8234D"/>
    <w:rsid w:val="00B82542"/>
    <w:rsid w:val="00B82D30"/>
    <w:rsid w:val="00B83076"/>
    <w:rsid w:val="00B8349B"/>
    <w:rsid w:val="00B837CB"/>
    <w:rsid w:val="00B8384E"/>
    <w:rsid w:val="00B83A6D"/>
    <w:rsid w:val="00B83F3B"/>
    <w:rsid w:val="00B83FC6"/>
    <w:rsid w:val="00B84195"/>
    <w:rsid w:val="00B84259"/>
    <w:rsid w:val="00B8436A"/>
    <w:rsid w:val="00B843BA"/>
    <w:rsid w:val="00B846BC"/>
    <w:rsid w:val="00B84832"/>
    <w:rsid w:val="00B851AE"/>
    <w:rsid w:val="00B851E0"/>
    <w:rsid w:val="00B85811"/>
    <w:rsid w:val="00B85B1C"/>
    <w:rsid w:val="00B864DD"/>
    <w:rsid w:val="00B866F0"/>
    <w:rsid w:val="00B8672E"/>
    <w:rsid w:val="00B86F37"/>
    <w:rsid w:val="00B8718C"/>
    <w:rsid w:val="00B871D0"/>
    <w:rsid w:val="00B872D5"/>
    <w:rsid w:val="00B87493"/>
    <w:rsid w:val="00B87701"/>
    <w:rsid w:val="00B877A9"/>
    <w:rsid w:val="00B8783A"/>
    <w:rsid w:val="00B879FC"/>
    <w:rsid w:val="00B87D01"/>
    <w:rsid w:val="00B87DC3"/>
    <w:rsid w:val="00B87E08"/>
    <w:rsid w:val="00B904F5"/>
    <w:rsid w:val="00B90AB4"/>
    <w:rsid w:val="00B913D0"/>
    <w:rsid w:val="00B91791"/>
    <w:rsid w:val="00B91807"/>
    <w:rsid w:val="00B91AE9"/>
    <w:rsid w:val="00B91B13"/>
    <w:rsid w:val="00B91C98"/>
    <w:rsid w:val="00B91E15"/>
    <w:rsid w:val="00B91E1B"/>
    <w:rsid w:val="00B91FC1"/>
    <w:rsid w:val="00B92266"/>
    <w:rsid w:val="00B926BD"/>
    <w:rsid w:val="00B928D4"/>
    <w:rsid w:val="00B92C39"/>
    <w:rsid w:val="00B92E59"/>
    <w:rsid w:val="00B9312D"/>
    <w:rsid w:val="00B931B2"/>
    <w:rsid w:val="00B933CC"/>
    <w:rsid w:val="00B93C6C"/>
    <w:rsid w:val="00B93F4E"/>
    <w:rsid w:val="00B943AE"/>
    <w:rsid w:val="00B94935"/>
    <w:rsid w:val="00B94D12"/>
    <w:rsid w:val="00B950A7"/>
    <w:rsid w:val="00B9584F"/>
    <w:rsid w:val="00B95938"/>
    <w:rsid w:val="00B95A47"/>
    <w:rsid w:val="00B95AD7"/>
    <w:rsid w:val="00B966F8"/>
    <w:rsid w:val="00B967A4"/>
    <w:rsid w:val="00B96D54"/>
    <w:rsid w:val="00B975A9"/>
    <w:rsid w:val="00B9799C"/>
    <w:rsid w:val="00B979FB"/>
    <w:rsid w:val="00B97AEE"/>
    <w:rsid w:val="00BA0733"/>
    <w:rsid w:val="00BA077C"/>
    <w:rsid w:val="00BA0B1A"/>
    <w:rsid w:val="00BA0CC8"/>
    <w:rsid w:val="00BA0F66"/>
    <w:rsid w:val="00BA1111"/>
    <w:rsid w:val="00BA1118"/>
    <w:rsid w:val="00BA16D1"/>
    <w:rsid w:val="00BA1735"/>
    <w:rsid w:val="00BA17DE"/>
    <w:rsid w:val="00BA1800"/>
    <w:rsid w:val="00BA1831"/>
    <w:rsid w:val="00BA1D81"/>
    <w:rsid w:val="00BA2480"/>
    <w:rsid w:val="00BA2C39"/>
    <w:rsid w:val="00BA2D60"/>
    <w:rsid w:val="00BA335F"/>
    <w:rsid w:val="00BA3451"/>
    <w:rsid w:val="00BA383F"/>
    <w:rsid w:val="00BA395C"/>
    <w:rsid w:val="00BA3A31"/>
    <w:rsid w:val="00BA418A"/>
    <w:rsid w:val="00BA4542"/>
    <w:rsid w:val="00BA4A3E"/>
    <w:rsid w:val="00BA50FC"/>
    <w:rsid w:val="00BA52AE"/>
    <w:rsid w:val="00BA53F3"/>
    <w:rsid w:val="00BA5927"/>
    <w:rsid w:val="00BA5C68"/>
    <w:rsid w:val="00BA5D38"/>
    <w:rsid w:val="00BA60FE"/>
    <w:rsid w:val="00BA61EF"/>
    <w:rsid w:val="00BA6237"/>
    <w:rsid w:val="00BA6359"/>
    <w:rsid w:val="00BA64D7"/>
    <w:rsid w:val="00BA67D5"/>
    <w:rsid w:val="00BA67E2"/>
    <w:rsid w:val="00BA6B27"/>
    <w:rsid w:val="00BA6BCB"/>
    <w:rsid w:val="00BA6E85"/>
    <w:rsid w:val="00BA7809"/>
    <w:rsid w:val="00BA7CA1"/>
    <w:rsid w:val="00BB063E"/>
    <w:rsid w:val="00BB139F"/>
    <w:rsid w:val="00BB1430"/>
    <w:rsid w:val="00BB2180"/>
    <w:rsid w:val="00BB2345"/>
    <w:rsid w:val="00BB29EC"/>
    <w:rsid w:val="00BB2A86"/>
    <w:rsid w:val="00BB2ABA"/>
    <w:rsid w:val="00BB3136"/>
    <w:rsid w:val="00BB3419"/>
    <w:rsid w:val="00BB3C50"/>
    <w:rsid w:val="00BB47BA"/>
    <w:rsid w:val="00BB4CC1"/>
    <w:rsid w:val="00BB4CDE"/>
    <w:rsid w:val="00BB4FBC"/>
    <w:rsid w:val="00BB541B"/>
    <w:rsid w:val="00BB5DD9"/>
    <w:rsid w:val="00BB5FC7"/>
    <w:rsid w:val="00BB6256"/>
    <w:rsid w:val="00BB6372"/>
    <w:rsid w:val="00BB6672"/>
    <w:rsid w:val="00BB67E6"/>
    <w:rsid w:val="00BB72E8"/>
    <w:rsid w:val="00BB74EC"/>
    <w:rsid w:val="00BB7914"/>
    <w:rsid w:val="00BB7D0B"/>
    <w:rsid w:val="00BC02C6"/>
    <w:rsid w:val="00BC02CF"/>
    <w:rsid w:val="00BC0784"/>
    <w:rsid w:val="00BC07E7"/>
    <w:rsid w:val="00BC0ABC"/>
    <w:rsid w:val="00BC0C1E"/>
    <w:rsid w:val="00BC0EC6"/>
    <w:rsid w:val="00BC0F65"/>
    <w:rsid w:val="00BC0F89"/>
    <w:rsid w:val="00BC0F9E"/>
    <w:rsid w:val="00BC14AA"/>
    <w:rsid w:val="00BC1C71"/>
    <w:rsid w:val="00BC1FC4"/>
    <w:rsid w:val="00BC2887"/>
    <w:rsid w:val="00BC2E67"/>
    <w:rsid w:val="00BC2F77"/>
    <w:rsid w:val="00BC3201"/>
    <w:rsid w:val="00BC34E2"/>
    <w:rsid w:val="00BC3CFE"/>
    <w:rsid w:val="00BC541D"/>
    <w:rsid w:val="00BC5AFB"/>
    <w:rsid w:val="00BC5DEC"/>
    <w:rsid w:val="00BC5E73"/>
    <w:rsid w:val="00BC5ED8"/>
    <w:rsid w:val="00BC5F8F"/>
    <w:rsid w:val="00BC5FDA"/>
    <w:rsid w:val="00BC6164"/>
    <w:rsid w:val="00BC64E5"/>
    <w:rsid w:val="00BC66CE"/>
    <w:rsid w:val="00BC6725"/>
    <w:rsid w:val="00BC69DC"/>
    <w:rsid w:val="00BC6A94"/>
    <w:rsid w:val="00BC6FF0"/>
    <w:rsid w:val="00BC7CD6"/>
    <w:rsid w:val="00BC7E5D"/>
    <w:rsid w:val="00BD0205"/>
    <w:rsid w:val="00BD0477"/>
    <w:rsid w:val="00BD07B6"/>
    <w:rsid w:val="00BD0A08"/>
    <w:rsid w:val="00BD0A1E"/>
    <w:rsid w:val="00BD0C24"/>
    <w:rsid w:val="00BD0C6F"/>
    <w:rsid w:val="00BD0CDE"/>
    <w:rsid w:val="00BD0D2B"/>
    <w:rsid w:val="00BD114C"/>
    <w:rsid w:val="00BD199F"/>
    <w:rsid w:val="00BD19A6"/>
    <w:rsid w:val="00BD20F1"/>
    <w:rsid w:val="00BD22DD"/>
    <w:rsid w:val="00BD237C"/>
    <w:rsid w:val="00BD2679"/>
    <w:rsid w:val="00BD27D1"/>
    <w:rsid w:val="00BD2C42"/>
    <w:rsid w:val="00BD3436"/>
    <w:rsid w:val="00BD3A83"/>
    <w:rsid w:val="00BD3C8B"/>
    <w:rsid w:val="00BD45D9"/>
    <w:rsid w:val="00BD4611"/>
    <w:rsid w:val="00BD46AC"/>
    <w:rsid w:val="00BD4AC6"/>
    <w:rsid w:val="00BD4B41"/>
    <w:rsid w:val="00BD4FCD"/>
    <w:rsid w:val="00BD5085"/>
    <w:rsid w:val="00BD52DC"/>
    <w:rsid w:val="00BD5315"/>
    <w:rsid w:val="00BD5555"/>
    <w:rsid w:val="00BD57BE"/>
    <w:rsid w:val="00BD57FB"/>
    <w:rsid w:val="00BD5ACF"/>
    <w:rsid w:val="00BD5AF7"/>
    <w:rsid w:val="00BD5BF5"/>
    <w:rsid w:val="00BD5D81"/>
    <w:rsid w:val="00BD64ED"/>
    <w:rsid w:val="00BD65CB"/>
    <w:rsid w:val="00BD687B"/>
    <w:rsid w:val="00BD6C69"/>
    <w:rsid w:val="00BD6F36"/>
    <w:rsid w:val="00BD7294"/>
    <w:rsid w:val="00BD77CD"/>
    <w:rsid w:val="00BD7995"/>
    <w:rsid w:val="00BD7DA3"/>
    <w:rsid w:val="00BE00E3"/>
    <w:rsid w:val="00BE02D6"/>
    <w:rsid w:val="00BE05E1"/>
    <w:rsid w:val="00BE09E3"/>
    <w:rsid w:val="00BE09F1"/>
    <w:rsid w:val="00BE0CF2"/>
    <w:rsid w:val="00BE0DF1"/>
    <w:rsid w:val="00BE1571"/>
    <w:rsid w:val="00BE17B7"/>
    <w:rsid w:val="00BE1960"/>
    <w:rsid w:val="00BE1D16"/>
    <w:rsid w:val="00BE1EEE"/>
    <w:rsid w:val="00BE27B5"/>
    <w:rsid w:val="00BE2904"/>
    <w:rsid w:val="00BE2BFB"/>
    <w:rsid w:val="00BE2C41"/>
    <w:rsid w:val="00BE2D4B"/>
    <w:rsid w:val="00BE2F23"/>
    <w:rsid w:val="00BE2F62"/>
    <w:rsid w:val="00BE321F"/>
    <w:rsid w:val="00BE3545"/>
    <w:rsid w:val="00BE3878"/>
    <w:rsid w:val="00BE3917"/>
    <w:rsid w:val="00BE40B5"/>
    <w:rsid w:val="00BE4C29"/>
    <w:rsid w:val="00BE54A5"/>
    <w:rsid w:val="00BE55D0"/>
    <w:rsid w:val="00BE5BB9"/>
    <w:rsid w:val="00BE6A67"/>
    <w:rsid w:val="00BE6ABB"/>
    <w:rsid w:val="00BE6C5D"/>
    <w:rsid w:val="00BE6CCE"/>
    <w:rsid w:val="00BE70EB"/>
    <w:rsid w:val="00BE73FC"/>
    <w:rsid w:val="00BF0122"/>
    <w:rsid w:val="00BF0D9B"/>
    <w:rsid w:val="00BF1429"/>
    <w:rsid w:val="00BF1B0D"/>
    <w:rsid w:val="00BF1E64"/>
    <w:rsid w:val="00BF1F40"/>
    <w:rsid w:val="00BF22EB"/>
    <w:rsid w:val="00BF2C59"/>
    <w:rsid w:val="00BF36DC"/>
    <w:rsid w:val="00BF3EF3"/>
    <w:rsid w:val="00BF3F3E"/>
    <w:rsid w:val="00BF4168"/>
    <w:rsid w:val="00BF4BB6"/>
    <w:rsid w:val="00BF4E91"/>
    <w:rsid w:val="00BF4E9D"/>
    <w:rsid w:val="00BF5001"/>
    <w:rsid w:val="00BF5741"/>
    <w:rsid w:val="00BF5D45"/>
    <w:rsid w:val="00BF5F99"/>
    <w:rsid w:val="00BF6117"/>
    <w:rsid w:val="00BF6180"/>
    <w:rsid w:val="00BF6414"/>
    <w:rsid w:val="00BF6586"/>
    <w:rsid w:val="00BF7164"/>
    <w:rsid w:val="00BF7394"/>
    <w:rsid w:val="00BF7B59"/>
    <w:rsid w:val="00BF7B6C"/>
    <w:rsid w:val="00BF7DC2"/>
    <w:rsid w:val="00BF7FA7"/>
    <w:rsid w:val="00C00D0A"/>
    <w:rsid w:val="00C01021"/>
    <w:rsid w:val="00C011DC"/>
    <w:rsid w:val="00C017AB"/>
    <w:rsid w:val="00C01B28"/>
    <w:rsid w:val="00C02203"/>
    <w:rsid w:val="00C022AC"/>
    <w:rsid w:val="00C022F4"/>
    <w:rsid w:val="00C02D07"/>
    <w:rsid w:val="00C02DA9"/>
    <w:rsid w:val="00C036E8"/>
    <w:rsid w:val="00C03815"/>
    <w:rsid w:val="00C03D42"/>
    <w:rsid w:val="00C04453"/>
    <w:rsid w:val="00C047AF"/>
    <w:rsid w:val="00C04DA3"/>
    <w:rsid w:val="00C05887"/>
    <w:rsid w:val="00C0594B"/>
    <w:rsid w:val="00C05BC7"/>
    <w:rsid w:val="00C05C2E"/>
    <w:rsid w:val="00C05C9C"/>
    <w:rsid w:val="00C06695"/>
    <w:rsid w:val="00C068ED"/>
    <w:rsid w:val="00C06D3E"/>
    <w:rsid w:val="00C06F35"/>
    <w:rsid w:val="00C06F78"/>
    <w:rsid w:val="00C07184"/>
    <w:rsid w:val="00C07551"/>
    <w:rsid w:val="00C076C9"/>
    <w:rsid w:val="00C0787C"/>
    <w:rsid w:val="00C07E8E"/>
    <w:rsid w:val="00C101A8"/>
    <w:rsid w:val="00C105BE"/>
    <w:rsid w:val="00C10707"/>
    <w:rsid w:val="00C10802"/>
    <w:rsid w:val="00C108D2"/>
    <w:rsid w:val="00C10AF9"/>
    <w:rsid w:val="00C10B15"/>
    <w:rsid w:val="00C110E6"/>
    <w:rsid w:val="00C113B1"/>
    <w:rsid w:val="00C11565"/>
    <w:rsid w:val="00C11FBF"/>
    <w:rsid w:val="00C120E2"/>
    <w:rsid w:val="00C12398"/>
    <w:rsid w:val="00C12477"/>
    <w:rsid w:val="00C12E87"/>
    <w:rsid w:val="00C12F71"/>
    <w:rsid w:val="00C1359D"/>
    <w:rsid w:val="00C135EF"/>
    <w:rsid w:val="00C13865"/>
    <w:rsid w:val="00C13A65"/>
    <w:rsid w:val="00C13B4F"/>
    <w:rsid w:val="00C14AB1"/>
    <w:rsid w:val="00C14BBA"/>
    <w:rsid w:val="00C15866"/>
    <w:rsid w:val="00C15B2F"/>
    <w:rsid w:val="00C1612D"/>
    <w:rsid w:val="00C16B53"/>
    <w:rsid w:val="00C16D93"/>
    <w:rsid w:val="00C17515"/>
    <w:rsid w:val="00C1760D"/>
    <w:rsid w:val="00C17CD9"/>
    <w:rsid w:val="00C17F58"/>
    <w:rsid w:val="00C201B5"/>
    <w:rsid w:val="00C205DD"/>
    <w:rsid w:val="00C20E09"/>
    <w:rsid w:val="00C20FE7"/>
    <w:rsid w:val="00C2110B"/>
    <w:rsid w:val="00C2151D"/>
    <w:rsid w:val="00C21854"/>
    <w:rsid w:val="00C21906"/>
    <w:rsid w:val="00C2197B"/>
    <w:rsid w:val="00C21B1A"/>
    <w:rsid w:val="00C21E93"/>
    <w:rsid w:val="00C220CB"/>
    <w:rsid w:val="00C220D3"/>
    <w:rsid w:val="00C221C7"/>
    <w:rsid w:val="00C22471"/>
    <w:rsid w:val="00C22596"/>
    <w:rsid w:val="00C22773"/>
    <w:rsid w:val="00C22870"/>
    <w:rsid w:val="00C233E0"/>
    <w:rsid w:val="00C2369A"/>
    <w:rsid w:val="00C236D5"/>
    <w:rsid w:val="00C242A9"/>
    <w:rsid w:val="00C246D3"/>
    <w:rsid w:val="00C25733"/>
    <w:rsid w:val="00C26318"/>
    <w:rsid w:val="00C266CE"/>
    <w:rsid w:val="00C26879"/>
    <w:rsid w:val="00C26B99"/>
    <w:rsid w:val="00C26DE5"/>
    <w:rsid w:val="00C26E6E"/>
    <w:rsid w:val="00C26FAB"/>
    <w:rsid w:val="00C2706D"/>
    <w:rsid w:val="00C2744F"/>
    <w:rsid w:val="00C2777D"/>
    <w:rsid w:val="00C27815"/>
    <w:rsid w:val="00C27842"/>
    <w:rsid w:val="00C300F8"/>
    <w:rsid w:val="00C306B4"/>
    <w:rsid w:val="00C30743"/>
    <w:rsid w:val="00C30ABE"/>
    <w:rsid w:val="00C30DE9"/>
    <w:rsid w:val="00C3120A"/>
    <w:rsid w:val="00C31482"/>
    <w:rsid w:val="00C31C81"/>
    <w:rsid w:val="00C31D35"/>
    <w:rsid w:val="00C327BB"/>
    <w:rsid w:val="00C32B13"/>
    <w:rsid w:val="00C32CE2"/>
    <w:rsid w:val="00C32ED7"/>
    <w:rsid w:val="00C330FA"/>
    <w:rsid w:val="00C333AA"/>
    <w:rsid w:val="00C33790"/>
    <w:rsid w:val="00C338D9"/>
    <w:rsid w:val="00C34B5F"/>
    <w:rsid w:val="00C34D35"/>
    <w:rsid w:val="00C356D4"/>
    <w:rsid w:val="00C357FE"/>
    <w:rsid w:val="00C35E97"/>
    <w:rsid w:val="00C35FA9"/>
    <w:rsid w:val="00C363D1"/>
    <w:rsid w:val="00C3642B"/>
    <w:rsid w:val="00C36BAB"/>
    <w:rsid w:val="00C377DB"/>
    <w:rsid w:val="00C4035C"/>
    <w:rsid w:val="00C404A1"/>
    <w:rsid w:val="00C409B5"/>
    <w:rsid w:val="00C414ED"/>
    <w:rsid w:val="00C417AE"/>
    <w:rsid w:val="00C4195F"/>
    <w:rsid w:val="00C425D9"/>
    <w:rsid w:val="00C42615"/>
    <w:rsid w:val="00C42958"/>
    <w:rsid w:val="00C42DEA"/>
    <w:rsid w:val="00C42EDD"/>
    <w:rsid w:val="00C42FE7"/>
    <w:rsid w:val="00C4312A"/>
    <w:rsid w:val="00C4381B"/>
    <w:rsid w:val="00C43A73"/>
    <w:rsid w:val="00C43B22"/>
    <w:rsid w:val="00C43CC3"/>
    <w:rsid w:val="00C4469C"/>
    <w:rsid w:val="00C44DC4"/>
    <w:rsid w:val="00C44FA9"/>
    <w:rsid w:val="00C45430"/>
    <w:rsid w:val="00C45CC3"/>
    <w:rsid w:val="00C461D7"/>
    <w:rsid w:val="00C46323"/>
    <w:rsid w:val="00C466B6"/>
    <w:rsid w:val="00C46E40"/>
    <w:rsid w:val="00C46F97"/>
    <w:rsid w:val="00C4752C"/>
    <w:rsid w:val="00C47AC0"/>
    <w:rsid w:val="00C47D98"/>
    <w:rsid w:val="00C50246"/>
    <w:rsid w:val="00C502CD"/>
    <w:rsid w:val="00C5036A"/>
    <w:rsid w:val="00C50455"/>
    <w:rsid w:val="00C50657"/>
    <w:rsid w:val="00C508EE"/>
    <w:rsid w:val="00C50B45"/>
    <w:rsid w:val="00C5185C"/>
    <w:rsid w:val="00C51979"/>
    <w:rsid w:val="00C519ED"/>
    <w:rsid w:val="00C51D02"/>
    <w:rsid w:val="00C52020"/>
    <w:rsid w:val="00C5294B"/>
    <w:rsid w:val="00C52A97"/>
    <w:rsid w:val="00C52CB5"/>
    <w:rsid w:val="00C52EC1"/>
    <w:rsid w:val="00C52F8A"/>
    <w:rsid w:val="00C5318C"/>
    <w:rsid w:val="00C53485"/>
    <w:rsid w:val="00C53954"/>
    <w:rsid w:val="00C544B7"/>
    <w:rsid w:val="00C5470F"/>
    <w:rsid w:val="00C54D32"/>
    <w:rsid w:val="00C54DA7"/>
    <w:rsid w:val="00C55402"/>
    <w:rsid w:val="00C55650"/>
    <w:rsid w:val="00C556C1"/>
    <w:rsid w:val="00C55C6E"/>
    <w:rsid w:val="00C55EFB"/>
    <w:rsid w:val="00C56235"/>
    <w:rsid w:val="00C56609"/>
    <w:rsid w:val="00C5669A"/>
    <w:rsid w:val="00C56963"/>
    <w:rsid w:val="00C56DBB"/>
    <w:rsid w:val="00C56F14"/>
    <w:rsid w:val="00C57047"/>
    <w:rsid w:val="00C574EC"/>
    <w:rsid w:val="00C57968"/>
    <w:rsid w:val="00C57AD1"/>
    <w:rsid w:val="00C57F19"/>
    <w:rsid w:val="00C60754"/>
    <w:rsid w:val="00C60E72"/>
    <w:rsid w:val="00C61114"/>
    <w:rsid w:val="00C619BB"/>
    <w:rsid w:val="00C61FAD"/>
    <w:rsid w:val="00C626F5"/>
    <w:rsid w:val="00C626FC"/>
    <w:rsid w:val="00C6279E"/>
    <w:rsid w:val="00C627BA"/>
    <w:rsid w:val="00C62C25"/>
    <w:rsid w:val="00C62D3A"/>
    <w:rsid w:val="00C63164"/>
    <w:rsid w:val="00C63167"/>
    <w:rsid w:val="00C63291"/>
    <w:rsid w:val="00C63493"/>
    <w:rsid w:val="00C6361E"/>
    <w:rsid w:val="00C63B8F"/>
    <w:rsid w:val="00C63C28"/>
    <w:rsid w:val="00C63CF8"/>
    <w:rsid w:val="00C63DB3"/>
    <w:rsid w:val="00C640DD"/>
    <w:rsid w:val="00C64139"/>
    <w:rsid w:val="00C654CA"/>
    <w:rsid w:val="00C662E5"/>
    <w:rsid w:val="00C667CD"/>
    <w:rsid w:val="00C66A4B"/>
    <w:rsid w:val="00C66B02"/>
    <w:rsid w:val="00C66B26"/>
    <w:rsid w:val="00C66C2E"/>
    <w:rsid w:val="00C66FD6"/>
    <w:rsid w:val="00C67126"/>
    <w:rsid w:val="00C6762F"/>
    <w:rsid w:val="00C6792B"/>
    <w:rsid w:val="00C7008F"/>
    <w:rsid w:val="00C700D3"/>
    <w:rsid w:val="00C7024E"/>
    <w:rsid w:val="00C70586"/>
    <w:rsid w:val="00C70A09"/>
    <w:rsid w:val="00C70C05"/>
    <w:rsid w:val="00C70D74"/>
    <w:rsid w:val="00C70EEB"/>
    <w:rsid w:val="00C70FAA"/>
    <w:rsid w:val="00C71293"/>
    <w:rsid w:val="00C71827"/>
    <w:rsid w:val="00C71B53"/>
    <w:rsid w:val="00C71BD5"/>
    <w:rsid w:val="00C71ED5"/>
    <w:rsid w:val="00C71F6F"/>
    <w:rsid w:val="00C72117"/>
    <w:rsid w:val="00C7211C"/>
    <w:rsid w:val="00C7221F"/>
    <w:rsid w:val="00C72613"/>
    <w:rsid w:val="00C72E88"/>
    <w:rsid w:val="00C7311E"/>
    <w:rsid w:val="00C73204"/>
    <w:rsid w:val="00C732AD"/>
    <w:rsid w:val="00C736C8"/>
    <w:rsid w:val="00C73E47"/>
    <w:rsid w:val="00C73F38"/>
    <w:rsid w:val="00C73FED"/>
    <w:rsid w:val="00C74BC9"/>
    <w:rsid w:val="00C74D50"/>
    <w:rsid w:val="00C74ED9"/>
    <w:rsid w:val="00C7580F"/>
    <w:rsid w:val="00C75E09"/>
    <w:rsid w:val="00C76047"/>
    <w:rsid w:val="00C761A1"/>
    <w:rsid w:val="00C7628D"/>
    <w:rsid w:val="00C76544"/>
    <w:rsid w:val="00C76B43"/>
    <w:rsid w:val="00C76BCE"/>
    <w:rsid w:val="00C76D28"/>
    <w:rsid w:val="00C77588"/>
    <w:rsid w:val="00C777FA"/>
    <w:rsid w:val="00C779A1"/>
    <w:rsid w:val="00C77A44"/>
    <w:rsid w:val="00C77A60"/>
    <w:rsid w:val="00C77A67"/>
    <w:rsid w:val="00C77C47"/>
    <w:rsid w:val="00C77C50"/>
    <w:rsid w:val="00C80076"/>
    <w:rsid w:val="00C801C2"/>
    <w:rsid w:val="00C80503"/>
    <w:rsid w:val="00C806F9"/>
    <w:rsid w:val="00C8076C"/>
    <w:rsid w:val="00C80B47"/>
    <w:rsid w:val="00C80D1E"/>
    <w:rsid w:val="00C80E70"/>
    <w:rsid w:val="00C81528"/>
    <w:rsid w:val="00C8186D"/>
    <w:rsid w:val="00C81D12"/>
    <w:rsid w:val="00C81D31"/>
    <w:rsid w:val="00C81D64"/>
    <w:rsid w:val="00C81E80"/>
    <w:rsid w:val="00C81F68"/>
    <w:rsid w:val="00C820C9"/>
    <w:rsid w:val="00C824C8"/>
    <w:rsid w:val="00C8260F"/>
    <w:rsid w:val="00C828A7"/>
    <w:rsid w:val="00C82950"/>
    <w:rsid w:val="00C829BF"/>
    <w:rsid w:val="00C82D12"/>
    <w:rsid w:val="00C82F76"/>
    <w:rsid w:val="00C83783"/>
    <w:rsid w:val="00C838F5"/>
    <w:rsid w:val="00C8393E"/>
    <w:rsid w:val="00C83A15"/>
    <w:rsid w:val="00C83B51"/>
    <w:rsid w:val="00C84340"/>
    <w:rsid w:val="00C844B8"/>
    <w:rsid w:val="00C84DE6"/>
    <w:rsid w:val="00C84F3E"/>
    <w:rsid w:val="00C85469"/>
    <w:rsid w:val="00C85541"/>
    <w:rsid w:val="00C856A0"/>
    <w:rsid w:val="00C85782"/>
    <w:rsid w:val="00C8584E"/>
    <w:rsid w:val="00C85C04"/>
    <w:rsid w:val="00C85F05"/>
    <w:rsid w:val="00C8685A"/>
    <w:rsid w:val="00C86916"/>
    <w:rsid w:val="00C87095"/>
    <w:rsid w:val="00C8715F"/>
    <w:rsid w:val="00C87226"/>
    <w:rsid w:val="00C8730C"/>
    <w:rsid w:val="00C873F1"/>
    <w:rsid w:val="00C8778D"/>
    <w:rsid w:val="00C87970"/>
    <w:rsid w:val="00C87CBA"/>
    <w:rsid w:val="00C87F8D"/>
    <w:rsid w:val="00C90837"/>
    <w:rsid w:val="00C908E0"/>
    <w:rsid w:val="00C90924"/>
    <w:rsid w:val="00C90A2D"/>
    <w:rsid w:val="00C90CEE"/>
    <w:rsid w:val="00C90D20"/>
    <w:rsid w:val="00C90DAC"/>
    <w:rsid w:val="00C90E9A"/>
    <w:rsid w:val="00C91207"/>
    <w:rsid w:val="00C915FB"/>
    <w:rsid w:val="00C91C97"/>
    <w:rsid w:val="00C9249E"/>
    <w:rsid w:val="00C9263C"/>
    <w:rsid w:val="00C92B99"/>
    <w:rsid w:val="00C92DC4"/>
    <w:rsid w:val="00C932BC"/>
    <w:rsid w:val="00C936AD"/>
    <w:rsid w:val="00C93BF2"/>
    <w:rsid w:val="00C93F80"/>
    <w:rsid w:val="00C9453C"/>
    <w:rsid w:val="00C94CC5"/>
    <w:rsid w:val="00C94D53"/>
    <w:rsid w:val="00C94D61"/>
    <w:rsid w:val="00C94E35"/>
    <w:rsid w:val="00C94EF0"/>
    <w:rsid w:val="00C952A7"/>
    <w:rsid w:val="00C95888"/>
    <w:rsid w:val="00C95989"/>
    <w:rsid w:val="00C95DB1"/>
    <w:rsid w:val="00C95E10"/>
    <w:rsid w:val="00C95F7A"/>
    <w:rsid w:val="00C961C7"/>
    <w:rsid w:val="00C96607"/>
    <w:rsid w:val="00C97021"/>
    <w:rsid w:val="00C97312"/>
    <w:rsid w:val="00C97ECE"/>
    <w:rsid w:val="00CA067D"/>
    <w:rsid w:val="00CA06DD"/>
    <w:rsid w:val="00CA0A37"/>
    <w:rsid w:val="00CA0D3C"/>
    <w:rsid w:val="00CA108D"/>
    <w:rsid w:val="00CA154B"/>
    <w:rsid w:val="00CA16CB"/>
    <w:rsid w:val="00CA1EDA"/>
    <w:rsid w:val="00CA22B1"/>
    <w:rsid w:val="00CA24FD"/>
    <w:rsid w:val="00CA2CC6"/>
    <w:rsid w:val="00CA2DBB"/>
    <w:rsid w:val="00CA2FA2"/>
    <w:rsid w:val="00CA3377"/>
    <w:rsid w:val="00CA39ED"/>
    <w:rsid w:val="00CA450A"/>
    <w:rsid w:val="00CA479A"/>
    <w:rsid w:val="00CA47C5"/>
    <w:rsid w:val="00CA4B9D"/>
    <w:rsid w:val="00CA4DEA"/>
    <w:rsid w:val="00CA4E22"/>
    <w:rsid w:val="00CA5323"/>
    <w:rsid w:val="00CA538C"/>
    <w:rsid w:val="00CA5793"/>
    <w:rsid w:val="00CA5843"/>
    <w:rsid w:val="00CA5F5B"/>
    <w:rsid w:val="00CA6014"/>
    <w:rsid w:val="00CA611A"/>
    <w:rsid w:val="00CA6274"/>
    <w:rsid w:val="00CA63F8"/>
    <w:rsid w:val="00CA6FC8"/>
    <w:rsid w:val="00CA701A"/>
    <w:rsid w:val="00CA7032"/>
    <w:rsid w:val="00CA784F"/>
    <w:rsid w:val="00CB0245"/>
    <w:rsid w:val="00CB04E8"/>
    <w:rsid w:val="00CB06E1"/>
    <w:rsid w:val="00CB0979"/>
    <w:rsid w:val="00CB09EF"/>
    <w:rsid w:val="00CB0F08"/>
    <w:rsid w:val="00CB1162"/>
    <w:rsid w:val="00CB1E5E"/>
    <w:rsid w:val="00CB2BD1"/>
    <w:rsid w:val="00CB3005"/>
    <w:rsid w:val="00CB35C7"/>
    <w:rsid w:val="00CB3866"/>
    <w:rsid w:val="00CB3951"/>
    <w:rsid w:val="00CB3E78"/>
    <w:rsid w:val="00CB3F35"/>
    <w:rsid w:val="00CB42D5"/>
    <w:rsid w:val="00CB437C"/>
    <w:rsid w:val="00CB4419"/>
    <w:rsid w:val="00CB4A41"/>
    <w:rsid w:val="00CB4AFA"/>
    <w:rsid w:val="00CB5198"/>
    <w:rsid w:val="00CB5382"/>
    <w:rsid w:val="00CB591F"/>
    <w:rsid w:val="00CB6038"/>
    <w:rsid w:val="00CB6236"/>
    <w:rsid w:val="00CB66B7"/>
    <w:rsid w:val="00CB6B71"/>
    <w:rsid w:val="00CB6DF0"/>
    <w:rsid w:val="00CB7432"/>
    <w:rsid w:val="00CB78DB"/>
    <w:rsid w:val="00CB7E93"/>
    <w:rsid w:val="00CB7EF1"/>
    <w:rsid w:val="00CC03F2"/>
    <w:rsid w:val="00CC0402"/>
    <w:rsid w:val="00CC06B1"/>
    <w:rsid w:val="00CC07E6"/>
    <w:rsid w:val="00CC0E9A"/>
    <w:rsid w:val="00CC1090"/>
    <w:rsid w:val="00CC1124"/>
    <w:rsid w:val="00CC128A"/>
    <w:rsid w:val="00CC1BA8"/>
    <w:rsid w:val="00CC1E6D"/>
    <w:rsid w:val="00CC234B"/>
    <w:rsid w:val="00CC2554"/>
    <w:rsid w:val="00CC2775"/>
    <w:rsid w:val="00CC29F9"/>
    <w:rsid w:val="00CC2CBD"/>
    <w:rsid w:val="00CC354B"/>
    <w:rsid w:val="00CC37DA"/>
    <w:rsid w:val="00CC3AED"/>
    <w:rsid w:val="00CC3DE0"/>
    <w:rsid w:val="00CC413E"/>
    <w:rsid w:val="00CC42EC"/>
    <w:rsid w:val="00CC4428"/>
    <w:rsid w:val="00CC54BA"/>
    <w:rsid w:val="00CC5DC9"/>
    <w:rsid w:val="00CC5E24"/>
    <w:rsid w:val="00CC675E"/>
    <w:rsid w:val="00CC688C"/>
    <w:rsid w:val="00CC746C"/>
    <w:rsid w:val="00CC79A0"/>
    <w:rsid w:val="00CC79D3"/>
    <w:rsid w:val="00CD029D"/>
    <w:rsid w:val="00CD0342"/>
    <w:rsid w:val="00CD0CEA"/>
    <w:rsid w:val="00CD1128"/>
    <w:rsid w:val="00CD14E1"/>
    <w:rsid w:val="00CD16DD"/>
    <w:rsid w:val="00CD1EA5"/>
    <w:rsid w:val="00CD1FA5"/>
    <w:rsid w:val="00CD209E"/>
    <w:rsid w:val="00CD20D5"/>
    <w:rsid w:val="00CD267B"/>
    <w:rsid w:val="00CD30FD"/>
    <w:rsid w:val="00CD36B4"/>
    <w:rsid w:val="00CD38D7"/>
    <w:rsid w:val="00CD3D16"/>
    <w:rsid w:val="00CD41C0"/>
    <w:rsid w:val="00CD4287"/>
    <w:rsid w:val="00CD43AF"/>
    <w:rsid w:val="00CD4A0F"/>
    <w:rsid w:val="00CD4DE2"/>
    <w:rsid w:val="00CD4E69"/>
    <w:rsid w:val="00CD5339"/>
    <w:rsid w:val="00CD5893"/>
    <w:rsid w:val="00CD58EA"/>
    <w:rsid w:val="00CD58FD"/>
    <w:rsid w:val="00CD5A52"/>
    <w:rsid w:val="00CD5A82"/>
    <w:rsid w:val="00CD5D9E"/>
    <w:rsid w:val="00CD6101"/>
    <w:rsid w:val="00CD6324"/>
    <w:rsid w:val="00CD633C"/>
    <w:rsid w:val="00CD65D6"/>
    <w:rsid w:val="00CD65E2"/>
    <w:rsid w:val="00CD66B2"/>
    <w:rsid w:val="00CD6785"/>
    <w:rsid w:val="00CD682B"/>
    <w:rsid w:val="00CD6AF1"/>
    <w:rsid w:val="00CD6B60"/>
    <w:rsid w:val="00CD6BE1"/>
    <w:rsid w:val="00CD6C54"/>
    <w:rsid w:val="00CD70D3"/>
    <w:rsid w:val="00CD71CE"/>
    <w:rsid w:val="00CD760E"/>
    <w:rsid w:val="00CD78FB"/>
    <w:rsid w:val="00CD7B43"/>
    <w:rsid w:val="00CE0594"/>
    <w:rsid w:val="00CE05C2"/>
    <w:rsid w:val="00CE0738"/>
    <w:rsid w:val="00CE0A79"/>
    <w:rsid w:val="00CE0B25"/>
    <w:rsid w:val="00CE0B69"/>
    <w:rsid w:val="00CE0CDE"/>
    <w:rsid w:val="00CE0CE8"/>
    <w:rsid w:val="00CE16F0"/>
    <w:rsid w:val="00CE19BB"/>
    <w:rsid w:val="00CE1FAA"/>
    <w:rsid w:val="00CE236F"/>
    <w:rsid w:val="00CE2B5B"/>
    <w:rsid w:val="00CE2EF8"/>
    <w:rsid w:val="00CE2F63"/>
    <w:rsid w:val="00CE3349"/>
    <w:rsid w:val="00CE3494"/>
    <w:rsid w:val="00CE3603"/>
    <w:rsid w:val="00CE3B86"/>
    <w:rsid w:val="00CE3C78"/>
    <w:rsid w:val="00CE3F5A"/>
    <w:rsid w:val="00CE422A"/>
    <w:rsid w:val="00CE4286"/>
    <w:rsid w:val="00CE4712"/>
    <w:rsid w:val="00CE47C1"/>
    <w:rsid w:val="00CE48B5"/>
    <w:rsid w:val="00CE49A2"/>
    <w:rsid w:val="00CE4BA2"/>
    <w:rsid w:val="00CE4C11"/>
    <w:rsid w:val="00CE4F7B"/>
    <w:rsid w:val="00CE501F"/>
    <w:rsid w:val="00CE511F"/>
    <w:rsid w:val="00CE51C0"/>
    <w:rsid w:val="00CE5342"/>
    <w:rsid w:val="00CE5795"/>
    <w:rsid w:val="00CE65D1"/>
    <w:rsid w:val="00CE695E"/>
    <w:rsid w:val="00CE6B47"/>
    <w:rsid w:val="00CE6C23"/>
    <w:rsid w:val="00CE6CD5"/>
    <w:rsid w:val="00CE6D18"/>
    <w:rsid w:val="00CE71A0"/>
    <w:rsid w:val="00CE799C"/>
    <w:rsid w:val="00CF0096"/>
    <w:rsid w:val="00CF00A9"/>
    <w:rsid w:val="00CF04C6"/>
    <w:rsid w:val="00CF08F7"/>
    <w:rsid w:val="00CF0FF6"/>
    <w:rsid w:val="00CF12F5"/>
    <w:rsid w:val="00CF1D85"/>
    <w:rsid w:val="00CF1DBB"/>
    <w:rsid w:val="00CF1FB5"/>
    <w:rsid w:val="00CF259E"/>
    <w:rsid w:val="00CF264A"/>
    <w:rsid w:val="00CF28E9"/>
    <w:rsid w:val="00CF29EA"/>
    <w:rsid w:val="00CF2A6D"/>
    <w:rsid w:val="00CF311A"/>
    <w:rsid w:val="00CF3314"/>
    <w:rsid w:val="00CF339C"/>
    <w:rsid w:val="00CF3672"/>
    <w:rsid w:val="00CF375B"/>
    <w:rsid w:val="00CF394D"/>
    <w:rsid w:val="00CF39DF"/>
    <w:rsid w:val="00CF43CE"/>
    <w:rsid w:val="00CF4447"/>
    <w:rsid w:val="00CF451D"/>
    <w:rsid w:val="00CF48AA"/>
    <w:rsid w:val="00CF49AC"/>
    <w:rsid w:val="00CF4DCE"/>
    <w:rsid w:val="00CF50F9"/>
    <w:rsid w:val="00CF558D"/>
    <w:rsid w:val="00CF59A9"/>
    <w:rsid w:val="00CF5B21"/>
    <w:rsid w:val="00CF63EE"/>
    <w:rsid w:val="00CF6583"/>
    <w:rsid w:val="00CF66F1"/>
    <w:rsid w:val="00CF69EC"/>
    <w:rsid w:val="00CF6DB9"/>
    <w:rsid w:val="00CF6DC7"/>
    <w:rsid w:val="00CF750D"/>
    <w:rsid w:val="00CF77F0"/>
    <w:rsid w:val="00CF7815"/>
    <w:rsid w:val="00D000A5"/>
    <w:rsid w:val="00D004A7"/>
    <w:rsid w:val="00D00518"/>
    <w:rsid w:val="00D005AA"/>
    <w:rsid w:val="00D00861"/>
    <w:rsid w:val="00D0098F"/>
    <w:rsid w:val="00D00A55"/>
    <w:rsid w:val="00D00D6F"/>
    <w:rsid w:val="00D00E83"/>
    <w:rsid w:val="00D0128E"/>
    <w:rsid w:val="00D01AE9"/>
    <w:rsid w:val="00D01C9A"/>
    <w:rsid w:val="00D02BCB"/>
    <w:rsid w:val="00D0351B"/>
    <w:rsid w:val="00D03588"/>
    <w:rsid w:val="00D037D3"/>
    <w:rsid w:val="00D0380C"/>
    <w:rsid w:val="00D03927"/>
    <w:rsid w:val="00D03CF5"/>
    <w:rsid w:val="00D03E3A"/>
    <w:rsid w:val="00D04342"/>
    <w:rsid w:val="00D0484F"/>
    <w:rsid w:val="00D0521E"/>
    <w:rsid w:val="00D059BF"/>
    <w:rsid w:val="00D05B27"/>
    <w:rsid w:val="00D05E0F"/>
    <w:rsid w:val="00D06170"/>
    <w:rsid w:val="00D06B54"/>
    <w:rsid w:val="00D06DCB"/>
    <w:rsid w:val="00D06F00"/>
    <w:rsid w:val="00D0790F"/>
    <w:rsid w:val="00D07AB6"/>
    <w:rsid w:val="00D07BB6"/>
    <w:rsid w:val="00D07C79"/>
    <w:rsid w:val="00D07CB5"/>
    <w:rsid w:val="00D07E36"/>
    <w:rsid w:val="00D07E44"/>
    <w:rsid w:val="00D07F95"/>
    <w:rsid w:val="00D103CA"/>
    <w:rsid w:val="00D103D1"/>
    <w:rsid w:val="00D10928"/>
    <w:rsid w:val="00D111C9"/>
    <w:rsid w:val="00D11282"/>
    <w:rsid w:val="00D115F3"/>
    <w:rsid w:val="00D11AB4"/>
    <w:rsid w:val="00D11FA0"/>
    <w:rsid w:val="00D12366"/>
    <w:rsid w:val="00D1236A"/>
    <w:rsid w:val="00D125F1"/>
    <w:rsid w:val="00D126AE"/>
    <w:rsid w:val="00D12919"/>
    <w:rsid w:val="00D12CAA"/>
    <w:rsid w:val="00D12DF1"/>
    <w:rsid w:val="00D13239"/>
    <w:rsid w:val="00D132C8"/>
    <w:rsid w:val="00D13386"/>
    <w:rsid w:val="00D13632"/>
    <w:rsid w:val="00D13BBB"/>
    <w:rsid w:val="00D14250"/>
    <w:rsid w:val="00D14993"/>
    <w:rsid w:val="00D14E50"/>
    <w:rsid w:val="00D14F05"/>
    <w:rsid w:val="00D1549D"/>
    <w:rsid w:val="00D15886"/>
    <w:rsid w:val="00D15948"/>
    <w:rsid w:val="00D15BA6"/>
    <w:rsid w:val="00D15C25"/>
    <w:rsid w:val="00D15C58"/>
    <w:rsid w:val="00D15D36"/>
    <w:rsid w:val="00D166BB"/>
    <w:rsid w:val="00D16C07"/>
    <w:rsid w:val="00D16DF5"/>
    <w:rsid w:val="00D177D0"/>
    <w:rsid w:val="00D1784B"/>
    <w:rsid w:val="00D17E28"/>
    <w:rsid w:val="00D205AD"/>
    <w:rsid w:val="00D2072E"/>
    <w:rsid w:val="00D20B8A"/>
    <w:rsid w:val="00D20D54"/>
    <w:rsid w:val="00D21084"/>
    <w:rsid w:val="00D2116A"/>
    <w:rsid w:val="00D211ED"/>
    <w:rsid w:val="00D21547"/>
    <w:rsid w:val="00D21563"/>
    <w:rsid w:val="00D216FD"/>
    <w:rsid w:val="00D219FF"/>
    <w:rsid w:val="00D21A29"/>
    <w:rsid w:val="00D22B7B"/>
    <w:rsid w:val="00D22CB4"/>
    <w:rsid w:val="00D22CD1"/>
    <w:rsid w:val="00D232B5"/>
    <w:rsid w:val="00D234C4"/>
    <w:rsid w:val="00D23625"/>
    <w:rsid w:val="00D2375F"/>
    <w:rsid w:val="00D237E2"/>
    <w:rsid w:val="00D23A4D"/>
    <w:rsid w:val="00D23B80"/>
    <w:rsid w:val="00D23C68"/>
    <w:rsid w:val="00D23F2C"/>
    <w:rsid w:val="00D24465"/>
    <w:rsid w:val="00D247C7"/>
    <w:rsid w:val="00D24C22"/>
    <w:rsid w:val="00D24E11"/>
    <w:rsid w:val="00D252CD"/>
    <w:rsid w:val="00D2547F"/>
    <w:rsid w:val="00D25DE3"/>
    <w:rsid w:val="00D26118"/>
    <w:rsid w:val="00D2645F"/>
    <w:rsid w:val="00D265FB"/>
    <w:rsid w:val="00D2674F"/>
    <w:rsid w:val="00D26B5E"/>
    <w:rsid w:val="00D26DA4"/>
    <w:rsid w:val="00D27165"/>
    <w:rsid w:val="00D27376"/>
    <w:rsid w:val="00D2741F"/>
    <w:rsid w:val="00D27442"/>
    <w:rsid w:val="00D27DA7"/>
    <w:rsid w:val="00D27E5E"/>
    <w:rsid w:val="00D3001D"/>
    <w:rsid w:val="00D3033C"/>
    <w:rsid w:val="00D3069B"/>
    <w:rsid w:val="00D309E1"/>
    <w:rsid w:val="00D309E7"/>
    <w:rsid w:val="00D30AB1"/>
    <w:rsid w:val="00D30BF6"/>
    <w:rsid w:val="00D30F0F"/>
    <w:rsid w:val="00D312B2"/>
    <w:rsid w:val="00D317D1"/>
    <w:rsid w:val="00D319EF"/>
    <w:rsid w:val="00D31FC7"/>
    <w:rsid w:val="00D320F6"/>
    <w:rsid w:val="00D3220D"/>
    <w:rsid w:val="00D32444"/>
    <w:rsid w:val="00D32583"/>
    <w:rsid w:val="00D32FDB"/>
    <w:rsid w:val="00D3356A"/>
    <w:rsid w:val="00D337FE"/>
    <w:rsid w:val="00D33E86"/>
    <w:rsid w:val="00D3419A"/>
    <w:rsid w:val="00D3442A"/>
    <w:rsid w:val="00D34499"/>
    <w:rsid w:val="00D34BC6"/>
    <w:rsid w:val="00D35989"/>
    <w:rsid w:val="00D35AD1"/>
    <w:rsid w:val="00D35BC9"/>
    <w:rsid w:val="00D35C02"/>
    <w:rsid w:val="00D35C71"/>
    <w:rsid w:val="00D36D70"/>
    <w:rsid w:val="00D37604"/>
    <w:rsid w:val="00D402DC"/>
    <w:rsid w:val="00D403AA"/>
    <w:rsid w:val="00D40E01"/>
    <w:rsid w:val="00D418A2"/>
    <w:rsid w:val="00D41A4B"/>
    <w:rsid w:val="00D41AF5"/>
    <w:rsid w:val="00D41D86"/>
    <w:rsid w:val="00D41DFF"/>
    <w:rsid w:val="00D42102"/>
    <w:rsid w:val="00D42179"/>
    <w:rsid w:val="00D421C8"/>
    <w:rsid w:val="00D42AF8"/>
    <w:rsid w:val="00D42D83"/>
    <w:rsid w:val="00D4341A"/>
    <w:rsid w:val="00D439BB"/>
    <w:rsid w:val="00D439D6"/>
    <w:rsid w:val="00D43C40"/>
    <w:rsid w:val="00D43E59"/>
    <w:rsid w:val="00D43FC0"/>
    <w:rsid w:val="00D44118"/>
    <w:rsid w:val="00D4413C"/>
    <w:rsid w:val="00D441DF"/>
    <w:rsid w:val="00D44644"/>
    <w:rsid w:val="00D44780"/>
    <w:rsid w:val="00D44A21"/>
    <w:rsid w:val="00D44B2E"/>
    <w:rsid w:val="00D44C27"/>
    <w:rsid w:val="00D44C3A"/>
    <w:rsid w:val="00D44ECC"/>
    <w:rsid w:val="00D45021"/>
    <w:rsid w:val="00D452E3"/>
    <w:rsid w:val="00D456FA"/>
    <w:rsid w:val="00D45885"/>
    <w:rsid w:val="00D45B74"/>
    <w:rsid w:val="00D45D31"/>
    <w:rsid w:val="00D45F3F"/>
    <w:rsid w:val="00D462F6"/>
    <w:rsid w:val="00D46301"/>
    <w:rsid w:val="00D465F0"/>
    <w:rsid w:val="00D46692"/>
    <w:rsid w:val="00D467A1"/>
    <w:rsid w:val="00D467C4"/>
    <w:rsid w:val="00D4680B"/>
    <w:rsid w:val="00D46962"/>
    <w:rsid w:val="00D469A8"/>
    <w:rsid w:val="00D46BF7"/>
    <w:rsid w:val="00D46C46"/>
    <w:rsid w:val="00D471F0"/>
    <w:rsid w:val="00D47451"/>
    <w:rsid w:val="00D4771D"/>
    <w:rsid w:val="00D47E4F"/>
    <w:rsid w:val="00D47E63"/>
    <w:rsid w:val="00D50EED"/>
    <w:rsid w:val="00D51069"/>
    <w:rsid w:val="00D51971"/>
    <w:rsid w:val="00D519F7"/>
    <w:rsid w:val="00D51EB4"/>
    <w:rsid w:val="00D5214B"/>
    <w:rsid w:val="00D526B5"/>
    <w:rsid w:val="00D5270E"/>
    <w:rsid w:val="00D5282D"/>
    <w:rsid w:val="00D52B51"/>
    <w:rsid w:val="00D52E46"/>
    <w:rsid w:val="00D52F3F"/>
    <w:rsid w:val="00D5322D"/>
    <w:rsid w:val="00D532B5"/>
    <w:rsid w:val="00D53534"/>
    <w:rsid w:val="00D53D44"/>
    <w:rsid w:val="00D53E85"/>
    <w:rsid w:val="00D53E88"/>
    <w:rsid w:val="00D53EC1"/>
    <w:rsid w:val="00D53F18"/>
    <w:rsid w:val="00D54347"/>
    <w:rsid w:val="00D5476E"/>
    <w:rsid w:val="00D54A19"/>
    <w:rsid w:val="00D54B2B"/>
    <w:rsid w:val="00D54C38"/>
    <w:rsid w:val="00D553C3"/>
    <w:rsid w:val="00D55AAB"/>
    <w:rsid w:val="00D55C04"/>
    <w:rsid w:val="00D55D66"/>
    <w:rsid w:val="00D55EB6"/>
    <w:rsid w:val="00D55FD8"/>
    <w:rsid w:val="00D5666A"/>
    <w:rsid w:val="00D56805"/>
    <w:rsid w:val="00D568C2"/>
    <w:rsid w:val="00D56DCA"/>
    <w:rsid w:val="00D570C3"/>
    <w:rsid w:val="00D574AF"/>
    <w:rsid w:val="00D601D6"/>
    <w:rsid w:val="00D6024E"/>
    <w:rsid w:val="00D60571"/>
    <w:rsid w:val="00D60C5E"/>
    <w:rsid w:val="00D6114A"/>
    <w:rsid w:val="00D61546"/>
    <w:rsid w:val="00D61D6A"/>
    <w:rsid w:val="00D61F42"/>
    <w:rsid w:val="00D6294D"/>
    <w:rsid w:val="00D62963"/>
    <w:rsid w:val="00D62BEB"/>
    <w:rsid w:val="00D62E25"/>
    <w:rsid w:val="00D63020"/>
    <w:rsid w:val="00D63198"/>
    <w:rsid w:val="00D636E7"/>
    <w:rsid w:val="00D63877"/>
    <w:rsid w:val="00D63A1E"/>
    <w:rsid w:val="00D63B0D"/>
    <w:rsid w:val="00D63B2E"/>
    <w:rsid w:val="00D64265"/>
    <w:rsid w:val="00D64307"/>
    <w:rsid w:val="00D64EE9"/>
    <w:rsid w:val="00D6567C"/>
    <w:rsid w:val="00D65B08"/>
    <w:rsid w:val="00D65BDB"/>
    <w:rsid w:val="00D65F69"/>
    <w:rsid w:val="00D65FB7"/>
    <w:rsid w:val="00D6610C"/>
    <w:rsid w:val="00D6630D"/>
    <w:rsid w:val="00D66681"/>
    <w:rsid w:val="00D66695"/>
    <w:rsid w:val="00D666CD"/>
    <w:rsid w:val="00D66E95"/>
    <w:rsid w:val="00D6717F"/>
    <w:rsid w:val="00D67351"/>
    <w:rsid w:val="00D67A20"/>
    <w:rsid w:val="00D67ED9"/>
    <w:rsid w:val="00D67FDF"/>
    <w:rsid w:val="00D70177"/>
    <w:rsid w:val="00D702A4"/>
    <w:rsid w:val="00D702B6"/>
    <w:rsid w:val="00D70520"/>
    <w:rsid w:val="00D70E7A"/>
    <w:rsid w:val="00D70F7B"/>
    <w:rsid w:val="00D71A50"/>
    <w:rsid w:val="00D71CAF"/>
    <w:rsid w:val="00D72023"/>
    <w:rsid w:val="00D72362"/>
    <w:rsid w:val="00D72382"/>
    <w:rsid w:val="00D72C36"/>
    <w:rsid w:val="00D72E0F"/>
    <w:rsid w:val="00D72E21"/>
    <w:rsid w:val="00D730BF"/>
    <w:rsid w:val="00D7324E"/>
    <w:rsid w:val="00D7332D"/>
    <w:rsid w:val="00D735CD"/>
    <w:rsid w:val="00D742FD"/>
    <w:rsid w:val="00D75004"/>
    <w:rsid w:val="00D758FA"/>
    <w:rsid w:val="00D75A84"/>
    <w:rsid w:val="00D75DE9"/>
    <w:rsid w:val="00D76312"/>
    <w:rsid w:val="00D768AD"/>
    <w:rsid w:val="00D76955"/>
    <w:rsid w:val="00D76D53"/>
    <w:rsid w:val="00D76DF1"/>
    <w:rsid w:val="00D76E68"/>
    <w:rsid w:val="00D76F34"/>
    <w:rsid w:val="00D771C2"/>
    <w:rsid w:val="00D77631"/>
    <w:rsid w:val="00D77B0A"/>
    <w:rsid w:val="00D80382"/>
    <w:rsid w:val="00D80AD5"/>
    <w:rsid w:val="00D80C5B"/>
    <w:rsid w:val="00D81034"/>
    <w:rsid w:val="00D81163"/>
    <w:rsid w:val="00D8134B"/>
    <w:rsid w:val="00D81529"/>
    <w:rsid w:val="00D81B92"/>
    <w:rsid w:val="00D81BAA"/>
    <w:rsid w:val="00D81D43"/>
    <w:rsid w:val="00D82788"/>
    <w:rsid w:val="00D82A1E"/>
    <w:rsid w:val="00D82E97"/>
    <w:rsid w:val="00D82EEF"/>
    <w:rsid w:val="00D835A5"/>
    <w:rsid w:val="00D83691"/>
    <w:rsid w:val="00D8395A"/>
    <w:rsid w:val="00D83B48"/>
    <w:rsid w:val="00D83E16"/>
    <w:rsid w:val="00D840C6"/>
    <w:rsid w:val="00D84378"/>
    <w:rsid w:val="00D84679"/>
    <w:rsid w:val="00D84B78"/>
    <w:rsid w:val="00D85605"/>
    <w:rsid w:val="00D860AD"/>
    <w:rsid w:val="00D86230"/>
    <w:rsid w:val="00D86466"/>
    <w:rsid w:val="00D872A2"/>
    <w:rsid w:val="00D87481"/>
    <w:rsid w:val="00D8790C"/>
    <w:rsid w:val="00D87BC7"/>
    <w:rsid w:val="00D87C40"/>
    <w:rsid w:val="00D87FEC"/>
    <w:rsid w:val="00D9005B"/>
    <w:rsid w:val="00D9052F"/>
    <w:rsid w:val="00D90A84"/>
    <w:rsid w:val="00D90AC9"/>
    <w:rsid w:val="00D91151"/>
    <w:rsid w:val="00D917D8"/>
    <w:rsid w:val="00D919A3"/>
    <w:rsid w:val="00D91A14"/>
    <w:rsid w:val="00D91EE3"/>
    <w:rsid w:val="00D92896"/>
    <w:rsid w:val="00D92BBA"/>
    <w:rsid w:val="00D92E04"/>
    <w:rsid w:val="00D936C5"/>
    <w:rsid w:val="00D9380F"/>
    <w:rsid w:val="00D938F7"/>
    <w:rsid w:val="00D94018"/>
    <w:rsid w:val="00D9408E"/>
    <w:rsid w:val="00D9463D"/>
    <w:rsid w:val="00D9504B"/>
    <w:rsid w:val="00D952E6"/>
    <w:rsid w:val="00D953CB"/>
    <w:rsid w:val="00D95723"/>
    <w:rsid w:val="00D95B44"/>
    <w:rsid w:val="00D95F6A"/>
    <w:rsid w:val="00D9606D"/>
    <w:rsid w:val="00D9621D"/>
    <w:rsid w:val="00D96434"/>
    <w:rsid w:val="00D96D44"/>
    <w:rsid w:val="00D96E9B"/>
    <w:rsid w:val="00D972DE"/>
    <w:rsid w:val="00D97392"/>
    <w:rsid w:val="00D978B1"/>
    <w:rsid w:val="00D979C7"/>
    <w:rsid w:val="00D97A9B"/>
    <w:rsid w:val="00D97FB8"/>
    <w:rsid w:val="00D97FFA"/>
    <w:rsid w:val="00DA017D"/>
    <w:rsid w:val="00DA01DA"/>
    <w:rsid w:val="00DA04EB"/>
    <w:rsid w:val="00DA1266"/>
    <w:rsid w:val="00DA1425"/>
    <w:rsid w:val="00DA18C9"/>
    <w:rsid w:val="00DA1B3F"/>
    <w:rsid w:val="00DA1B95"/>
    <w:rsid w:val="00DA1F4F"/>
    <w:rsid w:val="00DA2071"/>
    <w:rsid w:val="00DA2A17"/>
    <w:rsid w:val="00DA2C9B"/>
    <w:rsid w:val="00DA2F91"/>
    <w:rsid w:val="00DA3A12"/>
    <w:rsid w:val="00DA3B2B"/>
    <w:rsid w:val="00DA3B74"/>
    <w:rsid w:val="00DA3D76"/>
    <w:rsid w:val="00DA4372"/>
    <w:rsid w:val="00DA4735"/>
    <w:rsid w:val="00DA4A8D"/>
    <w:rsid w:val="00DA4E00"/>
    <w:rsid w:val="00DA55FC"/>
    <w:rsid w:val="00DA5656"/>
    <w:rsid w:val="00DA6076"/>
    <w:rsid w:val="00DA633A"/>
    <w:rsid w:val="00DA7579"/>
    <w:rsid w:val="00DA778B"/>
    <w:rsid w:val="00DA7AF2"/>
    <w:rsid w:val="00DA7D78"/>
    <w:rsid w:val="00DA7DC5"/>
    <w:rsid w:val="00DB02A8"/>
    <w:rsid w:val="00DB0C2B"/>
    <w:rsid w:val="00DB0C77"/>
    <w:rsid w:val="00DB0EC8"/>
    <w:rsid w:val="00DB0F57"/>
    <w:rsid w:val="00DB18B7"/>
    <w:rsid w:val="00DB1E77"/>
    <w:rsid w:val="00DB20AC"/>
    <w:rsid w:val="00DB226F"/>
    <w:rsid w:val="00DB23A9"/>
    <w:rsid w:val="00DB2866"/>
    <w:rsid w:val="00DB2B33"/>
    <w:rsid w:val="00DB2B38"/>
    <w:rsid w:val="00DB3138"/>
    <w:rsid w:val="00DB33C7"/>
    <w:rsid w:val="00DB370F"/>
    <w:rsid w:val="00DB3A86"/>
    <w:rsid w:val="00DB3D38"/>
    <w:rsid w:val="00DB3E81"/>
    <w:rsid w:val="00DB3FAB"/>
    <w:rsid w:val="00DB430B"/>
    <w:rsid w:val="00DB443E"/>
    <w:rsid w:val="00DB47C1"/>
    <w:rsid w:val="00DB4EB7"/>
    <w:rsid w:val="00DB5259"/>
    <w:rsid w:val="00DB55CA"/>
    <w:rsid w:val="00DB5861"/>
    <w:rsid w:val="00DB58C1"/>
    <w:rsid w:val="00DB6132"/>
    <w:rsid w:val="00DB6686"/>
    <w:rsid w:val="00DB6CF1"/>
    <w:rsid w:val="00DB6F4A"/>
    <w:rsid w:val="00DB74F5"/>
    <w:rsid w:val="00DB75DE"/>
    <w:rsid w:val="00DB7704"/>
    <w:rsid w:val="00DB7CBD"/>
    <w:rsid w:val="00DB7DD8"/>
    <w:rsid w:val="00DB7DF6"/>
    <w:rsid w:val="00DB7F4D"/>
    <w:rsid w:val="00DC02DD"/>
    <w:rsid w:val="00DC0369"/>
    <w:rsid w:val="00DC07FB"/>
    <w:rsid w:val="00DC0B53"/>
    <w:rsid w:val="00DC0D49"/>
    <w:rsid w:val="00DC1E5D"/>
    <w:rsid w:val="00DC1FF4"/>
    <w:rsid w:val="00DC219A"/>
    <w:rsid w:val="00DC22D5"/>
    <w:rsid w:val="00DC236A"/>
    <w:rsid w:val="00DC32E3"/>
    <w:rsid w:val="00DC32FC"/>
    <w:rsid w:val="00DC3A10"/>
    <w:rsid w:val="00DC3DB7"/>
    <w:rsid w:val="00DC4005"/>
    <w:rsid w:val="00DC4A13"/>
    <w:rsid w:val="00DC4C10"/>
    <w:rsid w:val="00DC50EC"/>
    <w:rsid w:val="00DC514D"/>
    <w:rsid w:val="00DC5C17"/>
    <w:rsid w:val="00DC5CCE"/>
    <w:rsid w:val="00DC5D75"/>
    <w:rsid w:val="00DC5DB8"/>
    <w:rsid w:val="00DC6364"/>
    <w:rsid w:val="00DC6722"/>
    <w:rsid w:val="00DC682D"/>
    <w:rsid w:val="00DC688F"/>
    <w:rsid w:val="00DC70C5"/>
    <w:rsid w:val="00DC7909"/>
    <w:rsid w:val="00DC7A59"/>
    <w:rsid w:val="00DC7CA0"/>
    <w:rsid w:val="00DC7E0D"/>
    <w:rsid w:val="00DD028C"/>
    <w:rsid w:val="00DD0319"/>
    <w:rsid w:val="00DD0361"/>
    <w:rsid w:val="00DD04DB"/>
    <w:rsid w:val="00DD07D5"/>
    <w:rsid w:val="00DD0FE0"/>
    <w:rsid w:val="00DD1F29"/>
    <w:rsid w:val="00DD218D"/>
    <w:rsid w:val="00DD2683"/>
    <w:rsid w:val="00DD2AE1"/>
    <w:rsid w:val="00DD2BD3"/>
    <w:rsid w:val="00DD2F8C"/>
    <w:rsid w:val="00DD2FCA"/>
    <w:rsid w:val="00DD2FEE"/>
    <w:rsid w:val="00DD3047"/>
    <w:rsid w:val="00DD3391"/>
    <w:rsid w:val="00DD35D2"/>
    <w:rsid w:val="00DD3F8B"/>
    <w:rsid w:val="00DD41BB"/>
    <w:rsid w:val="00DD4751"/>
    <w:rsid w:val="00DD49AB"/>
    <w:rsid w:val="00DD53B4"/>
    <w:rsid w:val="00DD5687"/>
    <w:rsid w:val="00DD568F"/>
    <w:rsid w:val="00DD5AC9"/>
    <w:rsid w:val="00DD5DE7"/>
    <w:rsid w:val="00DD5EE7"/>
    <w:rsid w:val="00DD5F3F"/>
    <w:rsid w:val="00DD6101"/>
    <w:rsid w:val="00DD6119"/>
    <w:rsid w:val="00DD6963"/>
    <w:rsid w:val="00DD6975"/>
    <w:rsid w:val="00DD6AB5"/>
    <w:rsid w:val="00DD6B00"/>
    <w:rsid w:val="00DD6EDB"/>
    <w:rsid w:val="00DD7090"/>
    <w:rsid w:val="00DD7A46"/>
    <w:rsid w:val="00DE0328"/>
    <w:rsid w:val="00DE085F"/>
    <w:rsid w:val="00DE08E5"/>
    <w:rsid w:val="00DE0DF5"/>
    <w:rsid w:val="00DE0F07"/>
    <w:rsid w:val="00DE117C"/>
    <w:rsid w:val="00DE1185"/>
    <w:rsid w:val="00DE1240"/>
    <w:rsid w:val="00DE14A0"/>
    <w:rsid w:val="00DE1A03"/>
    <w:rsid w:val="00DE1C52"/>
    <w:rsid w:val="00DE1D3D"/>
    <w:rsid w:val="00DE2296"/>
    <w:rsid w:val="00DE29E8"/>
    <w:rsid w:val="00DE2A8F"/>
    <w:rsid w:val="00DE2CAA"/>
    <w:rsid w:val="00DE2FDE"/>
    <w:rsid w:val="00DE3761"/>
    <w:rsid w:val="00DE3A68"/>
    <w:rsid w:val="00DE4057"/>
    <w:rsid w:val="00DE4986"/>
    <w:rsid w:val="00DE4C1C"/>
    <w:rsid w:val="00DE4D40"/>
    <w:rsid w:val="00DE4D64"/>
    <w:rsid w:val="00DE545D"/>
    <w:rsid w:val="00DE54EA"/>
    <w:rsid w:val="00DE595B"/>
    <w:rsid w:val="00DE597B"/>
    <w:rsid w:val="00DE61A6"/>
    <w:rsid w:val="00DE6453"/>
    <w:rsid w:val="00DE68F0"/>
    <w:rsid w:val="00DE6A94"/>
    <w:rsid w:val="00DE6B6C"/>
    <w:rsid w:val="00DE6DB2"/>
    <w:rsid w:val="00DE7088"/>
    <w:rsid w:val="00DE7502"/>
    <w:rsid w:val="00DE7B78"/>
    <w:rsid w:val="00DE7DA1"/>
    <w:rsid w:val="00DE7DBF"/>
    <w:rsid w:val="00DE7EB1"/>
    <w:rsid w:val="00DE7F37"/>
    <w:rsid w:val="00DF0075"/>
    <w:rsid w:val="00DF03A1"/>
    <w:rsid w:val="00DF0593"/>
    <w:rsid w:val="00DF05B6"/>
    <w:rsid w:val="00DF0B62"/>
    <w:rsid w:val="00DF0D91"/>
    <w:rsid w:val="00DF0EB2"/>
    <w:rsid w:val="00DF11C1"/>
    <w:rsid w:val="00DF157C"/>
    <w:rsid w:val="00DF18C0"/>
    <w:rsid w:val="00DF1AC8"/>
    <w:rsid w:val="00DF1BC6"/>
    <w:rsid w:val="00DF21F9"/>
    <w:rsid w:val="00DF22D4"/>
    <w:rsid w:val="00DF25DE"/>
    <w:rsid w:val="00DF26C4"/>
    <w:rsid w:val="00DF2C4C"/>
    <w:rsid w:val="00DF2DC1"/>
    <w:rsid w:val="00DF3298"/>
    <w:rsid w:val="00DF32DE"/>
    <w:rsid w:val="00DF3350"/>
    <w:rsid w:val="00DF36C1"/>
    <w:rsid w:val="00DF3A2E"/>
    <w:rsid w:val="00DF415A"/>
    <w:rsid w:val="00DF447B"/>
    <w:rsid w:val="00DF4590"/>
    <w:rsid w:val="00DF45ED"/>
    <w:rsid w:val="00DF4BB8"/>
    <w:rsid w:val="00DF4C06"/>
    <w:rsid w:val="00DF52C8"/>
    <w:rsid w:val="00DF536B"/>
    <w:rsid w:val="00DF53EE"/>
    <w:rsid w:val="00DF54FF"/>
    <w:rsid w:val="00DF56B3"/>
    <w:rsid w:val="00DF5938"/>
    <w:rsid w:val="00DF59A2"/>
    <w:rsid w:val="00DF5DAE"/>
    <w:rsid w:val="00DF5EB2"/>
    <w:rsid w:val="00DF5FE0"/>
    <w:rsid w:val="00DF64AB"/>
    <w:rsid w:val="00DF6609"/>
    <w:rsid w:val="00DF75FE"/>
    <w:rsid w:val="00DF7746"/>
    <w:rsid w:val="00DF7A53"/>
    <w:rsid w:val="00DF7A56"/>
    <w:rsid w:val="00DF7F96"/>
    <w:rsid w:val="00E00366"/>
    <w:rsid w:val="00E00768"/>
    <w:rsid w:val="00E00AD9"/>
    <w:rsid w:val="00E00D37"/>
    <w:rsid w:val="00E00FD9"/>
    <w:rsid w:val="00E01216"/>
    <w:rsid w:val="00E01331"/>
    <w:rsid w:val="00E013B5"/>
    <w:rsid w:val="00E01609"/>
    <w:rsid w:val="00E017AF"/>
    <w:rsid w:val="00E01900"/>
    <w:rsid w:val="00E01C19"/>
    <w:rsid w:val="00E024A2"/>
    <w:rsid w:val="00E02905"/>
    <w:rsid w:val="00E02D64"/>
    <w:rsid w:val="00E03087"/>
    <w:rsid w:val="00E030B3"/>
    <w:rsid w:val="00E030DF"/>
    <w:rsid w:val="00E0364B"/>
    <w:rsid w:val="00E03E0C"/>
    <w:rsid w:val="00E03F4A"/>
    <w:rsid w:val="00E0486C"/>
    <w:rsid w:val="00E04ED9"/>
    <w:rsid w:val="00E05990"/>
    <w:rsid w:val="00E05FB8"/>
    <w:rsid w:val="00E060DA"/>
    <w:rsid w:val="00E064CF"/>
    <w:rsid w:val="00E06B07"/>
    <w:rsid w:val="00E06EE6"/>
    <w:rsid w:val="00E06EF5"/>
    <w:rsid w:val="00E07073"/>
    <w:rsid w:val="00E07085"/>
    <w:rsid w:val="00E07108"/>
    <w:rsid w:val="00E07251"/>
    <w:rsid w:val="00E07557"/>
    <w:rsid w:val="00E075D5"/>
    <w:rsid w:val="00E07824"/>
    <w:rsid w:val="00E078F4"/>
    <w:rsid w:val="00E07980"/>
    <w:rsid w:val="00E07F35"/>
    <w:rsid w:val="00E10105"/>
    <w:rsid w:val="00E1023B"/>
    <w:rsid w:val="00E10642"/>
    <w:rsid w:val="00E10BA8"/>
    <w:rsid w:val="00E11D1E"/>
    <w:rsid w:val="00E11D50"/>
    <w:rsid w:val="00E12773"/>
    <w:rsid w:val="00E13468"/>
    <w:rsid w:val="00E13508"/>
    <w:rsid w:val="00E13909"/>
    <w:rsid w:val="00E13F87"/>
    <w:rsid w:val="00E142E8"/>
    <w:rsid w:val="00E14361"/>
    <w:rsid w:val="00E1444C"/>
    <w:rsid w:val="00E14496"/>
    <w:rsid w:val="00E144F2"/>
    <w:rsid w:val="00E1466D"/>
    <w:rsid w:val="00E14BC2"/>
    <w:rsid w:val="00E14DED"/>
    <w:rsid w:val="00E154A0"/>
    <w:rsid w:val="00E156B1"/>
    <w:rsid w:val="00E158D7"/>
    <w:rsid w:val="00E17001"/>
    <w:rsid w:val="00E17418"/>
    <w:rsid w:val="00E17569"/>
    <w:rsid w:val="00E175EB"/>
    <w:rsid w:val="00E206D8"/>
    <w:rsid w:val="00E20923"/>
    <w:rsid w:val="00E20D63"/>
    <w:rsid w:val="00E21234"/>
    <w:rsid w:val="00E2132C"/>
    <w:rsid w:val="00E213A2"/>
    <w:rsid w:val="00E2189A"/>
    <w:rsid w:val="00E218B9"/>
    <w:rsid w:val="00E21E94"/>
    <w:rsid w:val="00E223EF"/>
    <w:rsid w:val="00E22F1B"/>
    <w:rsid w:val="00E22F73"/>
    <w:rsid w:val="00E2303F"/>
    <w:rsid w:val="00E230FC"/>
    <w:rsid w:val="00E23168"/>
    <w:rsid w:val="00E2385A"/>
    <w:rsid w:val="00E23919"/>
    <w:rsid w:val="00E244B5"/>
    <w:rsid w:val="00E246C6"/>
    <w:rsid w:val="00E24F57"/>
    <w:rsid w:val="00E25237"/>
    <w:rsid w:val="00E2541B"/>
    <w:rsid w:val="00E2579C"/>
    <w:rsid w:val="00E257D8"/>
    <w:rsid w:val="00E25B16"/>
    <w:rsid w:val="00E26231"/>
    <w:rsid w:val="00E26264"/>
    <w:rsid w:val="00E26920"/>
    <w:rsid w:val="00E26C3C"/>
    <w:rsid w:val="00E26C40"/>
    <w:rsid w:val="00E27552"/>
    <w:rsid w:val="00E27DAF"/>
    <w:rsid w:val="00E30251"/>
    <w:rsid w:val="00E302A1"/>
    <w:rsid w:val="00E308AF"/>
    <w:rsid w:val="00E30ED7"/>
    <w:rsid w:val="00E30F92"/>
    <w:rsid w:val="00E316DA"/>
    <w:rsid w:val="00E31835"/>
    <w:rsid w:val="00E323F6"/>
    <w:rsid w:val="00E32969"/>
    <w:rsid w:val="00E32B6B"/>
    <w:rsid w:val="00E32FAC"/>
    <w:rsid w:val="00E32FE5"/>
    <w:rsid w:val="00E3358C"/>
    <w:rsid w:val="00E33654"/>
    <w:rsid w:val="00E33ACE"/>
    <w:rsid w:val="00E33CB8"/>
    <w:rsid w:val="00E33EDF"/>
    <w:rsid w:val="00E34195"/>
    <w:rsid w:val="00E34609"/>
    <w:rsid w:val="00E3492E"/>
    <w:rsid w:val="00E34CCE"/>
    <w:rsid w:val="00E34E1D"/>
    <w:rsid w:val="00E34F17"/>
    <w:rsid w:val="00E3509D"/>
    <w:rsid w:val="00E350D4"/>
    <w:rsid w:val="00E353D4"/>
    <w:rsid w:val="00E35457"/>
    <w:rsid w:val="00E35919"/>
    <w:rsid w:val="00E35CFD"/>
    <w:rsid w:val="00E35ED4"/>
    <w:rsid w:val="00E361D0"/>
    <w:rsid w:val="00E361EC"/>
    <w:rsid w:val="00E36204"/>
    <w:rsid w:val="00E364FA"/>
    <w:rsid w:val="00E36638"/>
    <w:rsid w:val="00E369B0"/>
    <w:rsid w:val="00E36B7F"/>
    <w:rsid w:val="00E36E53"/>
    <w:rsid w:val="00E36FCF"/>
    <w:rsid w:val="00E37626"/>
    <w:rsid w:val="00E379EF"/>
    <w:rsid w:val="00E37B98"/>
    <w:rsid w:val="00E403E0"/>
    <w:rsid w:val="00E404DB"/>
    <w:rsid w:val="00E40925"/>
    <w:rsid w:val="00E40FE6"/>
    <w:rsid w:val="00E4109D"/>
    <w:rsid w:val="00E41B56"/>
    <w:rsid w:val="00E4216F"/>
    <w:rsid w:val="00E4232E"/>
    <w:rsid w:val="00E43309"/>
    <w:rsid w:val="00E437BD"/>
    <w:rsid w:val="00E43915"/>
    <w:rsid w:val="00E43D4C"/>
    <w:rsid w:val="00E43DB3"/>
    <w:rsid w:val="00E43EAD"/>
    <w:rsid w:val="00E44218"/>
    <w:rsid w:val="00E446E4"/>
    <w:rsid w:val="00E44EE6"/>
    <w:rsid w:val="00E45DD9"/>
    <w:rsid w:val="00E46021"/>
    <w:rsid w:val="00E46163"/>
    <w:rsid w:val="00E46190"/>
    <w:rsid w:val="00E4648B"/>
    <w:rsid w:val="00E46C1E"/>
    <w:rsid w:val="00E46E60"/>
    <w:rsid w:val="00E4741C"/>
    <w:rsid w:val="00E47685"/>
    <w:rsid w:val="00E47A77"/>
    <w:rsid w:val="00E50BF7"/>
    <w:rsid w:val="00E510C4"/>
    <w:rsid w:val="00E51289"/>
    <w:rsid w:val="00E5166B"/>
    <w:rsid w:val="00E51B0B"/>
    <w:rsid w:val="00E51EF2"/>
    <w:rsid w:val="00E5223A"/>
    <w:rsid w:val="00E52254"/>
    <w:rsid w:val="00E52362"/>
    <w:rsid w:val="00E52452"/>
    <w:rsid w:val="00E52C41"/>
    <w:rsid w:val="00E52F27"/>
    <w:rsid w:val="00E5368B"/>
    <w:rsid w:val="00E53B58"/>
    <w:rsid w:val="00E53CCA"/>
    <w:rsid w:val="00E53F13"/>
    <w:rsid w:val="00E541EA"/>
    <w:rsid w:val="00E544B4"/>
    <w:rsid w:val="00E5469F"/>
    <w:rsid w:val="00E54875"/>
    <w:rsid w:val="00E54C05"/>
    <w:rsid w:val="00E54C25"/>
    <w:rsid w:val="00E54E1D"/>
    <w:rsid w:val="00E54F69"/>
    <w:rsid w:val="00E553A0"/>
    <w:rsid w:val="00E5549A"/>
    <w:rsid w:val="00E55C67"/>
    <w:rsid w:val="00E5655A"/>
    <w:rsid w:val="00E5665C"/>
    <w:rsid w:val="00E56776"/>
    <w:rsid w:val="00E56AB3"/>
    <w:rsid w:val="00E56D73"/>
    <w:rsid w:val="00E57959"/>
    <w:rsid w:val="00E57F9D"/>
    <w:rsid w:val="00E604DB"/>
    <w:rsid w:val="00E604F8"/>
    <w:rsid w:val="00E60C59"/>
    <w:rsid w:val="00E60ED9"/>
    <w:rsid w:val="00E60FB0"/>
    <w:rsid w:val="00E6130F"/>
    <w:rsid w:val="00E61802"/>
    <w:rsid w:val="00E61AF1"/>
    <w:rsid w:val="00E61CF6"/>
    <w:rsid w:val="00E62339"/>
    <w:rsid w:val="00E623F6"/>
    <w:rsid w:val="00E62AEB"/>
    <w:rsid w:val="00E633D9"/>
    <w:rsid w:val="00E63755"/>
    <w:rsid w:val="00E637CC"/>
    <w:rsid w:val="00E637F7"/>
    <w:rsid w:val="00E63B3B"/>
    <w:rsid w:val="00E64186"/>
    <w:rsid w:val="00E646A8"/>
    <w:rsid w:val="00E64745"/>
    <w:rsid w:val="00E64FCC"/>
    <w:rsid w:val="00E65026"/>
    <w:rsid w:val="00E65199"/>
    <w:rsid w:val="00E6524F"/>
    <w:rsid w:val="00E65438"/>
    <w:rsid w:val="00E65A89"/>
    <w:rsid w:val="00E66153"/>
    <w:rsid w:val="00E669DC"/>
    <w:rsid w:val="00E66A30"/>
    <w:rsid w:val="00E66BE9"/>
    <w:rsid w:val="00E66C1F"/>
    <w:rsid w:val="00E66D5C"/>
    <w:rsid w:val="00E670AC"/>
    <w:rsid w:val="00E67732"/>
    <w:rsid w:val="00E677C3"/>
    <w:rsid w:val="00E67809"/>
    <w:rsid w:val="00E67997"/>
    <w:rsid w:val="00E70638"/>
    <w:rsid w:val="00E70B56"/>
    <w:rsid w:val="00E70FB9"/>
    <w:rsid w:val="00E71051"/>
    <w:rsid w:val="00E718A3"/>
    <w:rsid w:val="00E71AA6"/>
    <w:rsid w:val="00E72322"/>
    <w:rsid w:val="00E723C4"/>
    <w:rsid w:val="00E72901"/>
    <w:rsid w:val="00E72C1C"/>
    <w:rsid w:val="00E72E51"/>
    <w:rsid w:val="00E72F74"/>
    <w:rsid w:val="00E73683"/>
    <w:rsid w:val="00E73B67"/>
    <w:rsid w:val="00E73BAB"/>
    <w:rsid w:val="00E73DF1"/>
    <w:rsid w:val="00E742CF"/>
    <w:rsid w:val="00E742DF"/>
    <w:rsid w:val="00E7483B"/>
    <w:rsid w:val="00E74D30"/>
    <w:rsid w:val="00E74DD7"/>
    <w:rsid w:val="00E75082"/>
    <w:rsid w:val="00E751A6"/>
    <w:rsid w:val="00E75533"/>
    <w:rsid w:val="00E75769"/>
    <w:rsid w:val="00E75985"/>
    <w:rsid w:val="00E75CF6"/>
    <w:rsid w:val="00E75E20"/>
    <w:rsid w:val="00E75FD9"/>
    <w:rsid w:val="00E76134"/>
    <w:rsid w:val="00E7639A"/>
    <w:rsid w:val="00E763E0"/>
    <w:rsid w:val="00E76762"/>
    <w:rsid w:val="00E76B67"/>
    <w:rsid w:val="00E76FC5"/>
    <w:rsid w:val="00E77A4F"/>
    <w:rsid w:val="00E77EE8"/>
    <w:rsid w:val="00E80B3D"/>
    <w:rsid w:val="00E80E5F"/>
    <w:rsid w:val="00E81330"/>
    <w:rsid w:val="00E816AB"/>
    <w:rsid w:val="00E81795"/>
    <w:rsid w:val="00E81EB7"/>
    <w:rsid w:val="00E81EE6"/>
    <w:rsid w:val="00E81FDE"/>
    <w:rsid w:val="00E82771"/>
    <w:rsid w:val="00E82D25"/>
    <w:rsid w:val="00E82F3F"/>
    <w:rsid w:val="00E831EB"/>
    <w:rsid w:val="00E8338A"/>
    <w:rsid w:val="00E833E5"/>
    <w:rsid w:val="00E83528"/>
    <w:rsid w:val="00E83CF2"/>
    <w:rsid w:val="00E83DF8"/>
    <w:rsid w:val="00E844B6"/>
    <w:rsid w:val="00E8462F"/>
    <w:rsid w:val="00E84645"/>
    <w:rsid w:val="00E8520C"/>
    <w:rsid w:val="00E855F4"/>
    <w:rsid w:val="00E85611"/>
    <w:rsid w:val="00E859B7"/>
    <w:rsid w:val="00E85A9D"/>
    <w:rsid w:val="00E85EF5"/>
    <w:rsid w:val="00E85F93"/>
    <w:rsid w:val="00E86320"/>
    <w:rsid w:val="00E867CF"/>
    <w:rsid w:val="00E86D11"/>
    <w:rsid w:val="00E86EDA"/>
    <w:rsid w:val="00E875C1"/>
    <w:rsid w:val="00E876C8"/>
    <w:rsid w:val="00E87CED"/>
    <w:rsid w:val="00E87D12"/>
    <w:rsid w:val="00E87DBD"/>
    <w:rsid w:val="00E87F68"/>
    <w:rsid w:val="00E90175"/>
    <w:rsid w:val="00E90A91"/>
    <w:rsid w:val="00E90B51"/>
    <w:rsid w:val="00E90CC2"/>
    <w:rsid w:val="00E91270"/>
    <w:rsid w:val="00E91A8A"/>
    <w:rsid w:val="00E91CA5"/>
    <w:rsid w:val="00E91E5F"/>
    <w:rsid w:val="00E9214A"/>
    <w:rsid w:val="00E92315"/>
    <w:rsid w:val="00E9255D"/>
    <w:rsid w:val="00E92585"/>
    <w:rsid w:val="00E927E2"/>
    <w:rsid w:val="00E929D5"/>
    <w:rsid w:val="00E929EF"/>
    <w:rsid w:val="00E92B29"/>
    <w:rsid w:val="00E92B4A"/>
    <w:rsid w:val="00E92F1D"/>
    <w:rsid w:val="00E93046"/>
    <w:rsid w:val="00E9317F"/>
    <w:rsid w:val="00E93346"/>
    <w:rsid w:val="00E93D3B"/>
    <w:rsid w:val="00E93DD3"/>
    <w:rsid w:val="00E940C5"/>
    <w:rsid w:val="00E94410"/>
    <w:rsid w:val="00E944C3"/>
    <w:rsid w:val="00E94613"/>
    <w:rsid w:val="00E9472B"/>
    <w:rsid w:val="00E9492C"/>
    <w:rsid w:val="00E94AC6"/>
    <w:rsid w:val="00E9577B"/>
    <w:rsid w:val="00E957EF"/>
    <w:rsid w:val="00E95F01"/>
    <w:rsid w:val="00E963C2"/>
    <w:rsid w:val="00E96518"/>
    <w:rsid w:val="00E96660"/>
    <w:rsid w:val="00E968E3"/>
    <w:rsid w:val="00E9738A"/>
    <w:rsid w:val="00E977A2"/>
    <w:rsid w:val="00E97A39"/>
    <w:rsid w:val="00E97C86"/>
    <w:rsid w:val="00E97D1C"/>
    <w:rsid w:val="00E97EA9"/>
    <w:rsid w:val="00EA04E0"/>
    <w:rsid w:val="00EA0996"/>
    <w:rsid w:val="00EA09CC"/>
    <w:rsid w:val="00EA09D8"/>
    <w:rsid w:val="00EA0CB5"/>
    <w:rsid w:val="00EA14D9"/>
    <w:rsid w:val="00EA16B2"/>
    <w:rsid w:val="00EA1B5C"/>
    <w:rsid w:val="00EA1B99"/>
    <w:rsid w:val="00EA1BA9"/>
    <w:rsid w:val="00EA1BED"/>
    <w:rsid w:val="00EA271A"/>
    <w:rsid w:val="00EA2AA3"/>
    <w:rsid w:val="00EA2B9F"/>
    <w:rsid w:val="00EA3004"/>
    <w:rsid w:val="00EA30E5"/>
    <w:rsid w:val="00EA31C7"/>
    <w:rsid w:val="00EA32B0"/>
    <w:rsid w:val="00EA3C94"/>
    <w:rsid w:val="00EA3F5F"/>
    <w:rsid w:val="00EA4069"/>
    <w:rsid w:val="00EA4609"/>
    <w:rsid w:val="00EA47FE"/>
    <w:rsid w:val="00EA4B57"/>
    <w:rsid w:val="00EA4D35"/>
    <w:rsid w:val="00EA50EA"/>
    <w:rsid w:val="00EA55B0"/>
    <w:rsid w:val="00EA5738"/>
    <w:rsid w:val="00EA5CD8"/>
    <w:rsid w:val="00EA5EB8"/>
    <w:rsid w:val="00EA6092"/>
    <w:rsid w:val="00EA63B5"/>
    <w:rsid w:val="00EA63FA"/>
    <w:rsid w:val="00EA6543"/>
    <w:rsid w:val="00EA6665"/>
    <w:rsid w:val="00EA69F5"/>
    <w:rsid w:val="00EA7A59"/>
    <w:rsid w:val="00EB0195"/>
    <w:rsid w:val="00EB02D1"/>
    <w:rsid w:val="00EB04B6"/>
    <w:rsid w:val="00EB08A2"/>
    <w:rsid w:val="00EB0974"/>
    <w:rsid w:val="00EB0AB8"/>
    <w:rsid w:val="00EB0DF9"/>
    <w:rsid w:val="00EB1308"/>
    <w:rsid w:val="00EB17A7"/>
    <w:rsid w:val="00EB1965"/>
    <w:rsid w:val="00EB1CC4"/>
    <w:rsid w:val="00EB1EC7"/>
    <w:rsid w:val="00EB204E"/>
    <w:rsid w:val="00EB21C2"/>
    <w:rsid w:val="00EB29DF"/>
    <w:rsid w:val="00EB2CCD"/>
    <w:rsid w:val="00EB2CD4"/>
    <w:rsid w:val="00EB2CEB"/>
    <w:rsid w:val="00EB31CF"/>
    <w:rsid w:val="00EB3687"/>
    <w:rsid w:val="00EB3947"/>
    <w:rsid w:val="00EB3F30"/>
    <w:rsid w:val="00EB43C8"/>
    <w:rsid w:val="00EB46A2"/>
    <w:rsid w:val="00EB48CE"/>
    <w:rsid w:val="00EB48E3"/>
    <w:rsid w:val="00EB49BC"/>
    <w:rsid w:val="00EB4A7A"/>
    <w:rsid w:val="00EB50BB"/>
    <w:rsid w:val="00EB516E"/>
    <w:rsid w:val="00EB66A8"/>
    <w:rsid w:val="00EB696E"/>
    <w:rsid w:val="00EB6A02"/>
    <w:rsid w:val="00EB6C5F"/>
    <w:rsid w:val="00EB6EC0"/>
    <w:rsid w:val="00EB6F7A"/>
    <w:rsid w:val="00EB725F"/>
    <w:rsid w:val="00EB78E5"/>
    <w:rsid w:val="00EB7A35"/>
    <w:rsid w:val="00EB7BF9"/>
    <w:rsid w:val="00EB7C02"/>
    <w:rsid w:val="00EB7D0A"/>
    <w:rsid w:val="00EC03A9"/>
    <w:rsid w:val="00EC0E81"/>
    <w:rsid w:val="00EC1159"/>
    <w:rsid w:val="00EC19AB"/>
    <w:rsid w:val="00EC2381"/>
    <w:rsid w:val="00EC25A1"/>
    <w:rsid w:val="00EC2764"/>
    <w:rsid w:val="00EC287F"/>
    <w:rsid w:val="00EC3431"/>
    <w:rsid w:val="00EC39E0"/>
    <w:rsid w:val="00EC40B1"/>
    <w:rsid w:val="00EC41B0"/>
    <w:rsid w:val="00EC44FA"/>
    <w:rsid w:val="00EC503D"/>
    <w:rsid w:val="00EC507E"/>
    <w:rsid w:val="00EC51A6"/>
    <w:rsid w:val="00EC5A43"/>
    <w:rsid w:val="00EC5A7E"/>
    <w:rsid w:val="00EC620C"/>
    <w:rsid w:val="00EC632D"/>
    <w:rsid w:val="00EC682F"/>
    <w:rsid w:val="00EC6838"/>
    <w:rsid w:val="00EC6EAF"/>
    <w:rsid w:val="00EC6F99"/>
    <w:rsid w:val="00EC7279"/>
    <w:rsid w:val="00EC739B"/>
    <w:rsid w:val="00EC767C"/>
    <w:rsid w:val="00EC7ED7"/>
    <w:rsid w:val="00ED0107"/>
    <w:rsid w:val="00ED029D"/>
    <w:rsid w:val="00ED0482"/>
    <w:rsid w:val="00ED07ED"/>
    <w:rsid w:val="00ED0CBF"/>
    <w:rsid w:val="00ED1029"/>
    <w:rsid w:val="00ED12BB"/>
    <w:rsid w:val="00ED13D8"/>
    <w:rsid w:val="00ED19E3"/>
    <w:rsid w:val="00ED206B"/>
    <w:rsid w:val="00ED2445"/>
    <w:rsid w:val="00ED2C1D"/>
    <w:rsid w:val="00ED2C87"/>
    <w:rsid w:val="00ED2ED6"/>
    <w:rsid w:val="00ED32B6"/>
    <w:rsid w:val="00ED353B"/>
    <w:rsid w:val="00ED38EE"/>
    <w:rsid w:val="00ED39CB"/>
    <w:rsid w:val="00ED3AA7"/>
    <w:rsid w:val="00ED3F41"/>
    <w:rsid w:val="00ED45EE"/>
    <w:rsid w:val="00ED46B0"/>
    <w:rsid w:val="00ED4704"/>
    <w:rsid w:val="00ED4820"/>
    <w:rsid w:val="00ED4914"/>
    <w:rsid w:val="00ED4BC0"/>
    <w:rsid w:val="00ED5110"/>
    <w:rsid w:val="00ED51F9"/>
    <w:rsid w:val="00ED53E5"/>
    <w:rsid w:val="00ED56AA"/>
    <w:rsid w:val="00ED57B3"/>
    <w:rsid w:val="00ED57C8"/>
    <w:rsid w:val="00ED58A7"/>
    <w:rsid w:val="00ED5910"/>
    <w:rsid w:val="00ED5A78"/>
    <w:rsid w:val="00ED5C5C"/>
    <w:rsid w:val="00ED5F0A"/>
    <w:rsid w:val="00ED5FFE"/>
    <w:rsid w:val="00ED617A"/>
    <w:rsid w:val="00ED66EB"/>
    <w:rsid w:val="00ED715E"/>
    <w:rsid w:val="00ED740A"/>
    <w:rsid w:val="00EE0181"/>
    <w:rsid w:val="00EE050D"/>
    <w:rsid w:val="00EE081C"/>
    <w:rsid w:val="00EE0A9D"/>
    <w:rsid w:val="00EE0C9F"/>
    <w:rsid w:val="00EE0DBD"/>
    <w:rsid w:val="00EE103D"/>
    <w:rsid w:val="00EE11B7"/>
    <w:rsid w:val="00EE1464"/>
    <w:rsid w:val="00EE1588"/>
    <w:rsid w:val="00EE1619"/>
    <w:rsid w:val="00EE1B36"/>
    <w:rsid w:val="00EE2252"/>
    <w:rsid w:val="00EE2679"/>
    <w:rsid w:val="00EE2765"/>
    <w:rsid w:val="00EE2BB5"/>
    <w:rsid w:val="00EE2F86"/>
    <w:rsid w:val="00EE2F8B"/>
    <w:rsid w:val="00EE31F8"/>
    <w:rsid w:val="00EE323F"/>
    <w:rsid w:val="00EE3E05"/>
    <w:rsid w:val="00EE4338"/>
    <w:rsid w:val="00EE43EE"/>
    <w:rsid w:val="00EE481B"/>
    <w:rsid w:val="00EE4D3C"/>
    <w:rsid w:val="00EE505B"/>
    <w:rsid w:val="00EE5A1E"/>
    <w:rsid w:val="00EE7225"/>
    <w:rsid w:val="00EE7534"/>
    <w:rsid w:val="00EE77AF"/>
    <w:rsid w:val="00EE7931"/>
    <w:rsid w:val="00EF0A01"/>
    <w:rsid w:val="00EF0A2A"/>
    <w:rsid w:val="00EF0A8D"/>
    <w:rsid w:val="00EF0DD2"/>
    <w:rsid w:val="00EF0E1A"/>
    <w:rsid w:val="00EF0FF3"/>
    <w:rsid w:val="00EF13CF"/>
    <w:rsid w:val="00EF166C"/>
    <w:rsid w:val="00EF1679"/>
    <w:rsid w:val="00EF17C6"/>
    <w:rsid w:val="00EF19A4"/>
    <w:rsid w:val="00EF1BDE"/>
    <w:rsid w:val="00EF1E3B"/>
    <w:rsid w:val="00EF1FC8"/>
    <w:rsid w:val="00EF2161"/>
    <w:rsid w:val="00EF28C2"/>
    <w:rsid w:val="00EF2C89"/>
    <w:rsid w:val="00EF30EA"/>
    <w:rsid w:val="00EF35E6"/>
    <w:rsid w:val="00EF3AEE"/>
    <w:rsid w:val="00EF4117"/>
    <w:rsid w:val="00EF4D8A"/>
    <w:rsid w:val="00EF4E3D"/>
    <w:rsid w:val="00EF5076"/>
    <w:rsid w:val="00EF508D"/>
    <w:rsid w:val="00EF5164"/>
    <w:rsid w:val="00EF57D7"/>
    <w:rsid w:val="00EF5EF1"/>
    <w:rsid w:val="00EF6707"/>
    <w:rsid w:val="00EF6C34"/>
    <w:rsid w:val="00EF6E4A"/>
    <w:rsid w:val="00EF7667"/>
    <w:rsid w:val="00EF7849"/>
    <w:rsid w:val="00EF7DC2"/>
    <w:rsid w:val="00EF7FC4"/>
    <w:rsid w:val="00F0050F"/>
    <w:rsid w:val="00F0078B"/>
    <w:rsid w:val="00F0093F"/>
    <w:rsid w:val="00F00ADB"/>
    <w:rsid w:val="00F0159A"/>
    <w:rsid w:val="00F01678"/>
    <w:rsid w:val="00F01C46"/>
    <w:rsid w:val="00F01D51"/>
    <w:rsid w:val="00F025C7"/>
    <w:rsid w:val="00F02B60"/>
    <w:rsid w:val="00F03264"/>
    <w:rsid w:val="00F036D3"/>
    <w:rsid w:val="00F03751"/>
    <w:rsid w:val="00F037C2"/>
    <w:rsid w:val="00F0467A"/>
    <w:rsid w:val="00F04B73"/>
    <w:rsid w:val="00F04DE9"/>
    <w:rsid w:val="00F05385"/>
    <w:rsid w:val="00F05546"/>
    <w:rsid w:val="00F05790"/>
    <w:rsid w:val="00F057FB"/>
    <w:rsid w:val="00F063DC"/>
    <w:rsid w:val="00F0663C"/>
    <w:rsid w:val="00F06A43"/>
    <w:rsid w:val="00F06B4F"/>
    <w:rsid w:val="00F0769C"/>
    <w:rsid w:val="00F07718"/>
    <w:rsid w:val="00F07904"/>
    <w:rsid w:val="00F07A64"/>
    <w:rsid w:val="00F07ABF"/>
    <w:rsid w:val="00F07AC6"/>
    <w:rsid w:val="00F07C23"/>
    <w:rsid w:val="00F07D56"/>
    <w:rsid w:val="00F07EE7"/>
    <w:rsid w:val="00F07FCD"/>
    <w:rsid w:val="00F10520"/>
    <w:rsid w:val="00F10588"/>
    <w:rsid w:val="00F10746"/>
    <w:rsid w:val="00F10FA8"/>
    <w:rsid w:val="00F1140A"/>
    <w:rsid w:val="00F1172C"/>
    <w:rsid w:val="00F119FC"/>
    <w:rsid w:val="00F11A63"/>
    <w:rsid w:val="00F125E3"/>
    <w:rsid w:val="00F12B2B"/>
    <w:rsid w:val="00F12FB3"/>
    <w:rsid w:val="00F132A4"/>
    <w:rsid w:val="00F13B7D"/>
    <w:rsid w:val="00F13D18"/>
    <w:rsid w:val="00F13DF6"/>
    <w:rsid w:val="00F13EB8"/>
    <w:rsid w:val="00F1449A"/>
    <w:rsid w:val="00F145CA"/>
    <w:rsid w:val="00F14829"/>
    <w:rsid w:val="00F149E3"/>
    <w:rsid w:val="00F14B10"/>
    <w:rsid w:val="00F14B77"/>
    <w:rsid w:val="00F14BEC"/>
    <w:rsid w:val="00F1548E"/>
    <w:rsid w:val="00F15787"/>
    <w:rsid w:val="00F15AD4"/>
    <w:rsid w:val="00F15EB1"/>
    <w:rsid w:val="00F16550"/>
    <w:rsid w:val="00F16B6F"/>
    <w:rsid w:val="00F16DCD"/>
    <w:rsid w:val="00F17126"/>
    <w:rsid w:val="00F171C3"/>
    <w:rsid w:val="00F17454"/>
    <w:rsid w:val="00F17657"/>
    <w:rsid w:val="00F1782E"/>
    <w:rsid w:val="00F178D9"/>
    <w:rsid w:val="00F20136"/>
    <w:rsid w:val="00F2047E"/>
    <w:rsid w:val="00F209ED"/>
    <w:rsid w:val="00F20C32"/>
    <w:rsid w:val="00F2109D"/>
    <w:rsid w:val="00F22A52"/>
    <w:rsid w:val="00F22E60"/>
    <w:rsid w:val="00F230B2"/>
    <w:rsid w:val="00F232CE"/>
    <w:rsid w:val="00F23747"/>
    <w:rsid w:val="00F23DAD"/>
    <w:rsid w:val="00F23F2B"/>
    <w:rsid w:val="00F24380"/>
    <w:rsid w:val="00F24E0A"/>
    <w:rsid w:val="00F24EFC"/>
    <w:rsid w:val="00F2522C"/>
    <w:rsid w:val="00F252E1"/>
    <w:rsid w:val="00F25533"/>
    <w:rsid w:val="00F2557A"/>
    <w:rsid w:val="00F256F0"/>
    <w:rsid w:val="00F25E5E"/>
    <w:rsid w:val="00F25F2D"/>
    <w:rsid w:val="00F2637A"/>
    <w:rsid w:val="00F26B7C"/>
    <w:rsid w:val="00F26CD8"/>
    <w:rsid w:val="00F26E81"/>
    <w:rsid w:val="00F27122"/>
    <w:rsid w:val="00F27218"/>
    <w:rsid w:val="00F273DC"/>
    <w:rsid w:val="00F2744E"/>
    <w:rsid w:val="00F27B91"/>
    <w:rsid w:val="00F27C8A"/>
    <w:rsid w:val="00F27D56"/>
    <w:rsid w:val="00F27DB0"/>
    <w:rsid w:val="00F30582"/>
    <w:rsid w:val="00F305FC"/>
    <w:rsid w:val="00F30618"/>
    <w:rsid w:val="00F30706"/>
    <w:rsid w:val="00F30D0B"/>
    <w:rsid w:val="00F31016"/>
    <w:rsid w:val="00F311AE"/>
    <w:rsid w:val="00F315B5"/>
    <w:rsid w:val="00F3179D"/>
    <w:rsid w:val="00F31A11"/>
    <w:rsid w:val="00F3200A"/>
    <w:rsid w:val="00F32954"/>
    <w:rsid w:val="00F32BC4"/>
    <w:rsid w:val="00F32DD4"/>
    <w:rsid w:val="00F32FC9"/>
    <w:rsid w:val="00F33357"/>
    <w:rsid w:val="00F33EEF"/>
    <w:rsid w:val="00F341CC"/>
    <w:rsid w:val="00F344E6"/>
    <w:rsid w:val="00F34547"/>
    <w:rsid w:val="00F347DF"/>
    <w:rsid w:val="00F348D4"/>
    <w:rsid w:val="00F34A0E"/>
    <w:rsid w:val="00F34ADB"/>
    <w:rsid w:val="00F35548"/>
    <w:rsid w:val="00F3671E"/>
    <w:rsid w:val="00F37065"/>
    <w:rsid w:val="00F375A8"/>
    <w:rsid w:val="00F37654"/>
    <w:rsid w:val="00F3798C"/>
    <w:rsid w:val="00F3798E"/>
    <w:rsid w:val="00F37A9B"/>
    <w:rsid w:val="00F40322"/>
    <w:rsid w:val="00F40348"/>
    <w:rsid w:val="00F4062A"/>
    <w:rsid w:val="00F407A2"/>
    <w:rsid w:val="00F40C56"/>
    <w:rsid w:val="00F40C66"/>
    <w:rsid w:val="00F41C7F"/>
    <w:rsid w:val="00F41D8D"/>
    <w:rsid w:val="00F41F12"/>
    <w:rsid w:val="00F420F5"/>
    <w:rsid w:val="00F42637"/>
    <w:rsid w:val="00F428A8"/>
    <w:rsid w:val="00F42985"/>
    <w:rsid w:val="00F429BE"/>
    <w:rsid w:val="00F42D25"/>
    <w:rsid w:val="00F42F27"/>
    <w:rsid w:val="00F42F75"/>
    <w:rsid w:val="00F431FE"/>
    <w:rsid w:val="00F44278"/>
    <w:rsid w:val="00F44568"/>
    <w:rsid w:val="00F4459A"/>
    <w:rsid w:val="00F4485E"/>
    <w:rsid w:val="00F45292"/>
    <w:rsid w:val="00F45483"/>
    <w:rsid w:val="00F45605"/>
    <w:rsid w:val="00F456AA"/>
    <w:rsid w:val="00F45BB3"/>
    <w:rsid w:val="00F465F7"/>
    <w:rsid w:val="00F46D33"/>
    <w:rsid w:val="00F46F99"/>
    <w:rsid w:val="00F4740C"/>
    <w:rsid w:val="00F475E9"/>
    <w:rsid w:val="00F50554"/>
    <w:rsid w:val="00F5055D"/>
    <w:rsid w:val="00F50ED9"/>
    <w:rsid w:val="00F513DC"/>
    <w:rsid w:val="00F51EB7"/>
    <w:rsid w:val="00F51FD0"/>
    <w:rsid w:val="00F52091"/>
    <w:rsid w:val="00F520CA"/>
    <w:rsid w:val="00F52155"/>
    <w:rsid w:val="00F522B5"/>
    <w:rsid w:val="00F5236A"/>
    <w:rsid w:val="00F527E7"/>
    <w:rsid w:val="00F529CA"/>
    <w:rsid w:val="00F52F66"/>
    <w:rsid w:val="00F53009"/>
    <w:rsid w:val="00F532B7"/>
    <w:rsid w:val="00F5339A"/>
    <w:rsid w:val="00F533DC"/>
    <w:rsid w:val="00F535F2"/>
    <w:rsid w:val="00F537C4"/>
    <w:rsid w:val="00F538E2"/>
    <w:rsid w:val="00F53CE0"/>
    <w:rsid w:val="00F53CFD"/>
    <w:rsid w:val="00F53FBA"/>
    <w:rsid w:val="00F5454B"/>
    <w:rsid w:val="00F5480B"/>
    <w:rsid w:val="00F54D54"/>
    <w:rsid w:val="00F55B82"/>
    <w:rsid w:val="00F55C71"/>
    <w:rsid w:val="00F563A5"/>
    <w:rsid w:val="00F56454"/>
    <w:rsid w:val="00F566B0"/>
    <w:rsid w:val="00F5673A"/>
    <w:rsid w:val="00F56887"/>
    <w:rsid w:val="00F56A4E"/>
    <w:rsid w:val="00F56B92"/>
    <w:rsid w:val="00F57443"/>
    <w:rsid w:val="00F57DC7"/>
    <w:rsid w:val="00F6001C"/>
    <w:rsid w:val="00F60026"/>
    <w:rsid w:val="00F600F8"/>
    <w:rsid w:val="00F60206"/>
    <w:rsid w:val="00F60395"/>
    <w:rsid w:val="00F6077C"/>
    <w:rsid w:val="00F6099F"/>
    <w:rsid w:val="00F609FE"/>
    <w:rsid w:val="00F6164E"/>
    <w:rsid w:val="00F6183F"/>
    <w:rsid w:val="00F61AC2"/>
    <w:rsid w:val="00F61B1C"/>
    <w:rsid w:val="00F61B4F"/>
    <w:rsid w:val="00F61E15"/>
    <w:rsid w:val="00F61F8B"/>
    <w:rsid w:val="00F61FFF"/>
    <w:rsid w:val="00F6203B"/>
    <w:rsid w:val="00F62089"/>
    <w:rsid w:val="00F62BA9"/>
    <w:rsid w:val="00F62F8F"/>
    <w:rsid w:val="00F6301F"/>
    <w:rsid w:val="00F63649"/>
    <w:rsid w:val="00F63833"/>
    <w:rsid w:val="00F63AF3"/>
    <w:rsid w:val="00F63CDF"/>
    <w:rsid w:val="00F63F15"/>
    <w:rsid w:val="00F63F1D"/>
    <w:rsid w:val="00F64115"/>
    <w:rsid w:val="00F6486C"/>
    <w:rsid w:val="00F64CAD"/>
    <w:rsid w:val="00F64E7B"/>
    <w:rsid w:val="00F65267"/>
    <w:rsid w:val="00F657F4"/>
    <w:rsid w:val="00F65B18"/>
    <w:rsid w:val="00F65C66"/>
    <w:rsid w:val="00F65DE4"/>
    <w:rsid w:val="00F6616C"/>
    <w:rsid w:val="00F66217"/>
    <w:rsid w:val="00F662B6"/>
    <w:rsid w:val="00F672B0"/>
    <w:rsid w:val="00F67843"/>
    <w:rsid w:val="00F6798E"/>
    <w:rsid w:val="00F70084"/>
    <w:rsid w:val="00F702BC"/>
    <w:rsid w:val="00F70A86"/>
    <w:rsid w:val="00F71550"/>
    <w:rsid w:val="00F715FE"/>
    <w:rsid w:val="00F71644"/>
    <w:rsid w:val="00F71D10"/>
    <w:rsid w:val="00F728A9"/>
    <w:rsid w:val="00F72ABC"/>
    <w:rsid w:val="00F72B62"/>
    <w:rsid w:val="00F72C57"/>
    <w:rsid w:val="00F72F61"/>
    <w:rsid w:val="00F73116"/>
    <w:rsid w:val="00F7404C"/>
    <w:rsid w:val="00F74369"/>
    <w:rsid w:val="00F744E8"/>
    <w:rsid w:val="00F749E9"/>
    <w:rsid w:val="00F75089"/>
    <w:rsid w:val="00F752D0"/>
    <w:rsid w:val="00F753FE"/>
    <w:rsid w:val="00F757C7"/>
    <w:rsid w:val="00F7595D"/>
    <w:rsid w:val="00F759B3"/>
    <w:rsid w:val="00F759B6"/>
    <w:rsid w:val="00F75DBA"/>
    <w:rsid w:val="00F75FFA"/>
    <w:rsid w:val="00F76470"/>
    <w:rsid w:val="00F76530"/>
    <w:rsid w:val="00F76828"/>
    <w:rsid w:val="00F76E34"/>
    <w:rsid w:val="00F76F3A"/>
    <w:rsid w:val="00F773AA"/>
    <w:rsid w:val="00F77778"/>
    <w:rsid w:val="00F77A32"/>
    <w:rsid w:val="00F77FBB"/>
    <w:rsid w:val="00F77FE1"/>
    <w:rsid w:val="00F80830"/>
    <w:rsid w:val="00F80C4D"/>
    <w:rsid w:val="00F80D8F"/>
    <w:rsid w:val="00F80FA9"/>
    <w:rsid w:val="00F810AE"/>
    <w:rsid w:val="00F81698"/>
    <w:rsid w:val="00F8177B"/>
    <w:rsid w:val="00F817C3"/>
    <w:rsid w:val="00F818AD"/>
    <w:rsid w:val="00F81BEB"/>
    <w:rsid w:val="00F81CC3"/>
    <w:rsid w:val="00F82436"/>
    <w:rsid w:val="00F82880"/>
    <w:rsid w:val="00F8303B"/>
    <w:rsid w:val="00F83074"/>
    <w:rsid w:val="00F8310B"/>
    <w:rsid w:val="00F831F9"/>
    <w:rsid w:val="00F833E3"/>
    <w:rsid w:val="00F83598"/>
    <w:rsid w:val="00F83677"/>
    <w:rsid w:val="00F836CB"/>
    <w:rsid w:val="00F83BC4"/>
    <w:rsid w:val="00F84073"/>
    <w:rsid w:val="00F841A2"/>
    <w:rsid w:val="00F84B1F"/>
    <w:rsid w:val="00F84B85"/>
    <w:rsid w:val="00F85524"/>
    <w:rsid w:val="00F855DF"/>
    <w:rsid w:val="00F855F9"/>
    <w:rsid w:val="00F85760"/>
    <w:rsid w:val="00F857C4"/>
    <w:rsid w:val="00F858E3"/>
    <w:rsid w:val="00F85B16"/>
    <w:rsid w:val="00F86360"/>
    <w:rsid w:val="00F865E3"/>
    <w:rsid w:val="00F86643"/>
    <w:rsid w:val="00F86D5A"/>
    <w:rsid w:val="00F87666"/>
    <w:rsid w:val="00F87F1C"/>
    <w:rsid w:val="00F87FC2"/>
    <w:rsid w:val="00F90936"/>
    <w:rsid w:val="00F909E0"/>
    <w:rsid w:val="00F90BB3"/>
    <w:rsid w:val="00F911F8"/>
    <w:rsid w:val="00F918E7"/>
    <w:rsid w:val="00F91D0F"/>
    <w:rsid w:val="00F91ECD"/>
    <w:rsid w:val="00F91EEC"/>
    <w:rsid w:val="00F91EF8"/>
    <w:rsid w:val="00F92089"/>
    <w:rsid w:val="00F9219C"/>
    <w:rsid w:val="00F9278F"/>
    <w:rsid w:val="00F9299F"/>
    <w:rsid w:val="00F92EAB"/>
    <w:rsid w:val="00F9318F"/>
    <w:rsid w:val="00F935FC"/>
    <w:rsid w:val="00F9362C"/>
    <w:rsid w:val="00F938BD"/>
    <w:rsid w:val="00F93D94"/>
    <w:rsid w:val="00F94042"/>
    <w:rsid w:val="00F945B7"/>
    <w:rsid w:val="00F94D78"/>
    <w:rsid w:val="00F94FA3"/>
    <w:rsid w:val="00F94FEB"/>
    <w:rsid w:val="00F954EF"/>
    <w:rsid w:val="00F957CC"/>
    <w:rsid w:val="00F95D4C"/>
    <w:rsid w:val="00F9607A"/>
    <w:rsid w:val="00F960DA"/>
    <w:rsid w:val="00F969E2"/>
    <w:rsid w:val="00F96B5F"/>
    <w:rsid w:val="00F96DA1"/>
    <w:rsid w:val="00F96E5E"/>
    <w:rsid w:val="00F96F48"/>
    <w:rsid w:val="00F97485"/>
    <w:rsid w:val="00F97B6F"/>
    <w:rsid w:val="00F97E43"/>
    <w:rsid w:val="00F97F2C"/>
    <w:rsid w:val="00FA011A"/>
    <w:rsid w:val="00FA0807"/>
    <w:rsid w:val="00FA09AA"/>
    <w:rsid w:val="00FA12C7"/>
    <w:rsid w:val="00FA16BB"/>
    <w:rsid w:val="00FA1AEF"/>
    <w:rsid w:val="00FA1C9A"/>
    <w:rsid w:val="00FA28AD"/>
    <w:rsid w:val="00FA293C"/>
    <w:rsid w:val="00FA2A82"/>
    <w:rsid w:val="00FA2AE3"/>
    <w:rsid w:val="00FA2E33"/>
    <w:rsid w:val="00FA2FB9"/>
    <w:rsid w:val="00FA2FEC"/>
    <w:rsid w:val="00FA3468"/>
    <w:rsid w:val="00FA368E"/>
    <w:rsid w:val="00FA3947"/>
    <w:rsid w:val="00FA3C98"/>
    <w:rsid w:val="00FA3CAB"/>
    <w:rsid w:val="00FA41E3"/>
    <w:rsid w:val="00FA4587"/>
    <w:rsid w:val="00FA4941"/>
    <w:rsid w:val="00FA4ECB"/>
    <w:rsid w:val="00FA527B"/>
    <w:rsid w:val="00FA53AF"/>
    <w:rsid w:val="00FA5466"/>
    <w:rsid w:val="00FA54ED"/>
    <w:rsid w:val="00FA587E"/>
    <w:rsid w:val="00FA5BE6"/>
    <w:rsid w:val="00FA5D52"/>
    <w:rsid w:val="00FA5DF1"/>
    <w:rsid w:val="00FA5EBE"/>
    <w:rsid w:val="00FA691D"/>
    <w:rsid w:val="00FA6F39"/>
    <w:rsid w:val="00FA7BCE"/>
    <w:rsid w:val="00FA7FF0"/>
    <w:rsid w:val="00FB0062"/>
    <w:rsid w:val="00FB0292"/>
    <w:rsid w:val="00FB072F"/>
    <w:rsid w:val="00FB0E18"/>
    <w:rsid w:val="00FB0F9E"/>
    <w:rsid w:val="00FB0FF5"/>
    <w:rsid w:val="00FB1613"/>
    <w:rsid w:val="00FB1681"/>
    <w:rsid w:val="00FB1828"/>
    <w:rsid w:val="00FB1AEB"/>
    <w:rsid w:val="00FB1CC8"/>
    <w:rsid w:val="00FB1E32"/>
    <w:rsid w:val="00FB1FCA"/>
    <w:rsid w:val="00FB20B3"/>
    <w:rsid w:val="00FB2149"/>
    <w:rsid w:val="00FB2831"/>
    <w:rsid w:val="00FB2850"/>
    <w:rsid w:val="00FB2C26"/>
    <w:rsid w:val="00FB3156"/>
    <w:rsid w:val="00FB322A"/>
    <w:rsid w:val="00FB33E4"/>
    <w:rsid w:val="00FB3721"/>
    <w:rsid w:val="00FB372F"/>
    <w:rsid w:val="00FB4068"/>
    <w:rsid w:val="00FB49A3"/>
    <w:rsid w:val="00FB4A27"/>
    <w:rsid w:val="00FB4A60"/>
    <w:rsid w:val="00FB4CE9"/>
    <w:rsid w:val="00FB4D6D"/>
    <w:rsid w:val="00FB55E8"/>
    <w:rsid w:val="00FB56A0"/>
    <w:rsid w:val="00FB61BE"/>
    <w:rsid w:val="00FB61DB"/>
    <w:rsid w:val="00FB65B0"/>
    <w:rsid w:val="00FB693C"/>
    <w:rsid w:val="00FB6BDC"/>
    <w:rsid w:val="00FB6C91"/>
    <w:rsid w:val="00FB6C96"/>
    <w:rsid w:val="00FB6DC0"/>
    <w:rsid w:val="00FB6FBC"/>
    <w:rsid w:val="00FB77AC"/>
    <w:rsid w:val="00FB786A"/>
    <w:rsid w:val="00FB7AFD"/>
    <w:rsid w:val="00FB7C42"/>
    <w:rsid w:val="00FB7FD7"/>
    <w:rsid w:val="00FC01C5"/>
    <w:rsid w:val="00FC029A"/>
    <w:rsid w:val="00FC078D"/>
    <w:rsid w:val="00FC0B42"/>
    <w:rsid w:val="00FC0C2D"/>
    <w:rsid w:val="00FC1A00"/>
    <w:rsid w:val="00FC23FB"/>
    <w:rsid w:val="00FC25D1"/>
    <w:rsid w:val="00FC2BC2"/>
    <w:rsid w:val="00FC2CDA"/>
    <w:rsid w:val="00FC2CFF"/>
    <w:rsid w:val="00FC2EA2"/>
    <w:rsid w:val="00FC34D9"/>
    <w:rsid w:val="00FC4180"/>
    <w:rsid w:val="00FC4C06"/>
    <w:rsid w:val="00FC4DA6"/>
    <w:rsid w:val="00FC54C5"/>
    <w:rsid w:val="00FC56F7"/>
    <w:rsid w:val="00FC66F6"/>
    <w:rsid w:val="00FC6CC8"/>
    <w:rsid w:val="00FC6DED"/>
    <w:rsid w:val="00FC7C05"/>
    <w:rsid w:val="00FD0466"/>
    <w:rsid w:val="00FD063E"/>
    <w:rsid w:val="00FD0643"/>
    <w:rsid w:val="00FD06B8"/>
    <w:rsid w:val="00FD084B"/>
    <w:rsid w:val="00FD0E8E"/>
    <w:rsid w:val="00FD0FAE"/>
    <w:rsid w:val="00FD16B5"/>
    <w:rsid w:val="00FD1ABE"/>
    <w:rsid w:val="00FD1E8C"/>
    <w:rsid w:val="00FD1EDE"/>
    <w:rsid w:val="00FD20D7"/>
    <w:rsid w:val="00FD2609"/>
    <w:rsid w:val="00FD2BA5"/>
    <w:rsid w:val="00FD2D6C"/>
    <w:rsid w:val="00FD327D"/>
    <w:rsid w:val="00FD3843"/>
    <w:rsid w:val="00FD41BE"/>
    <w:rsid w:val="00FD48EE"/>
    <w:rsid w:val="00FD4F35"/>
    <w:rsid w:val="00FD54DA"/>
    <w:rsid w:val="00FD556C"/>
    <w:rsid w:val="00FD5621"/>
    <w:rsid w:val="00FD69DF"/>
    <w:rsid w:val="00FD6AE4"/>
    <w:rsid w:val="00FD6C46"/>
    <w:rsid w:val="00FD6F31"/>
    <w:rsid w:val="00FD7C57"/>
    <w:rsid w:val="00FE07C7"/>
    <w:rsid w:val="00FE0992"/>
    <w:rsid w:val="00FE0B48"/>
    <w:rsid w:val="00FE1248"/>
    <w:rsid w:val="00FE1579"/>
    <w:rsid w:val="00FE1AA4"/>
    <w:rsid w:val="00FE1B59"/>
    <w:rsid w:val="00FE1DC7"/>
    <w:rsid w:val="00FE1FBD"/>
    <w:rsid w:val="00FE207A"/>
    <w:rsid w:val="00FE208C"/>
    <w:rsid w:val="00FE232B"/>
    <w:rsid w:val="00FE334E"/>
    <w:rsid w:val="00FE3A12"/>
    <w:rsid w:val="00FE3C06"/>
    <w:rsid w:val="00FE4313"/>
    <w:rsid w:val="00FE441F"/>
    <w:rsid w:val="00FE477E"/>
    <w:rsid w:val="00FE47F7"/>
    <w:rsid w:val="00FE4DDA"/>
    <w:rsid w:val="00FE55DC"/>
    <w:rsid w:val="00FE5E06"/>
    <w:rsid w:val="00FE6199"/>
    <w:rsid w:val="00FE6332"/>
    <w:rsid w:val="00FE644F"/>
    <w:rsid w:val="00FE6453"/>
    <w:rsid w:val="00FE64E9"/>
    <w:rsid w:val="00FE6892"/>
    <w:rsid w:val="00FE6B4A"/>
    <w:rsid w:val="00FE7303"/>
    <w:rsid w:val="00FE7397"/>
    <w:rsid w:val="00FE73DD"/>
    <w:rsid w:val="00FE7451"/>
    <w:rsid w:val="00FE745C"/>
    <w:rsid w:val="00FE76EA"/>
    <w:rsid w:val="00FE7B68"/>
    <w:rsid w:val="00FF0A75"/>
    <w:rsid w:val="00FF0ACD"/>
    <w:rsid w:val="00FF0BE0"/>
    <w:rsid w:val="00FF14C4"/>
    <w:rsid w:val="00FF15F7"/>
    <w:rsid w:val="00FF16CB"/>
    <w:rsid w:val="00FF3303"/>
    <w:rsid w:val="00FF336F"/>
    <w:rsid w:val="00FF3A97"/>
    <w:rsid w:val="00FF3D83"/>
    <w:rsid w:val="00FF408B"/>
    <w:rsid w:val="00FF4688"/>
    <w:rsid w:val="00FF4C85"/>
    <w:rsid w:val="00FF5329"/>
    <w:rsid w:val="00FF56E4"/>
    <w:rsid w:val="00FF56EC"/>
    <w:rsid w:val="00FF5906"/>
    <w:rsid w:val="00FF5B06"/>
    <w:rsid w:val="00FF5B9D"/>
    <w:rsid w:val="00FF5C57"/>
    <w:rsid w:val="00FF5DE7"/>
    <w:rsid w:val="00FF6125"/>
    <w:rsid w:val="00FF627A"/>
    <w:rsid w:val="00FF6410"/>
    <w:rsid w:val="00FF67BE"/>
    <w:rsid w:val="00FF68B5"/>
    <w:rsid w:val="00FF6A3E"/>
    <w:rsid w:val="00FF71CE"/>
    <w:rsid w:val="00FF797D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D5828D"/>
  <w15:docId w15:val="{7230ED78-0084-42A4-A9F3-9C6786E6F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4CF"/>
    <w:rPr>
      <w:rFonts w:ascii="Arial Armenian" w:hAnsi="Arial Armenian"/>
      <w:sz w:val="28"/>
      <w:szCs w:val="28"/>
    </w:rPr>
  </w:style>
  <w:style w:type="paragraph" w:styleId="1">
    <w:name w:val="heading 1"/>
    <w:basedOn w:val="a"/>
    <w:next w:val="a"/>
    <w:qFormat/>
    <w:rsid w:val="00D615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36A1F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265691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8">
    <w:name w:val="heading 8"/>
    <w:basedOn w:val="a"/>
    <w:next w:val="a"/>
    <w:link w:val="80"/>
    <w:qFormat/>
    <w:rsid w:val="00707D1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E501D"/>
    <w:rPr>
      <w:color w:val="757E88"/>
      <w:u w:val="single"/>
    </w:rPr>
  </w:style>
  <w:style w:type="paragraph" w:styleId="a4">
    <w:name w:val="Normal (Web)"/>
    <w:basedOn w:val="a"/>
    <w:uiPriority w:val="99"/>
    <w:rsid w:val="002E501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5">
    <w:name w:val="Strong"/>
    <w:uiPriority w:val="22"/>
    <w:qFormat/>
    <w:rsid w:val="002E501D"/>
    <w:rPr>
      <w:b/>
      <w:bCs/>
    </w:rPr>
  </w:style>
  <w:style w:type="paragraph" w:styleId="a6">
    <w:name w:val="Body Text"/>
    <w:basedOn w:val="a"/>
    <w:link w:val="a7"/>
    <w:uiPriority w:val="1"/>
    <w:qFormat/>
    <w:rsid w:val="00D61546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paragraph" w:styleId="a8">
    <w:name w:val="Body Text Indent"/>
    <w:basedOn w:val="a"/>
    <w:rsid w:val="00D61546"/>
    <w:pPr>
      <w:spacing w:after="120"/>
      <w:ind w:left="360"/>
    </w:pPr>
    <w:rPr>
      <w:rFonts w:ascii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rsid w:val="00D61546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val="x-none" w:eastAsia="x-none"/>
    </w:rPr>
  </w:style>
  <w:style w:type="paragraph" w:styleId="31">
    <w:name w:val="Body Text Indent 3"/>
    <w:basedOn w:val="a"/>
    <w:rsid w:val="00136A1F"/>
    <w:pPr>
      <w:spacing w:after="120"/>
      <w:ind w:left="360"/>
    </w:pPr>
    <w:rPr>
      <w:sz w:val="16"/>
      <w:szCs w:val="16"/>
    </w:rPr>
  </w:style>
  <w:style w:type="paragraph" w:customStyle="1" w:styleId="Char">
    <w:name w:val="Char"/>
    <w:basedOn w:val="a"/>
    <w:semiHidden/>
    <w:rsid w:val="00136A1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table" w:styleId="ab">
    <w:name w:val="Table Grid"/>
    <w:basedOn w:val="a1"/>
    <w:uiPriority w:val="39"/>
    <w:rsid w:val="0055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link w:val="8"/>
    <w:semiHidden/>
    <w:rsid w:val="00707D1D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paragraph" w:styleId="20">
    <w:name w:val="Body Text Indent 2"/>
    <w:basedOn w:val="a"/>
    <w:link w:val="21"/>
    <w:rsid w:val="00707D1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707D1D"/>
    <w:rPr>
      <w:rFonts w:ascii="Arial Armenian" w:hAnsi="Arial Armenian"/>
      <w:sz w:val="28"/>
      <w:szCs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a"/>
    <w:rsid w:val="00707D1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CharCharCharCharCharCharCharCharCharCharCharChar">
    <w:name w:val="Char Char Char Char Char Char Char Char Char Char Char Char"/>
    <w:basedOn w:val="a"/>
    <w:rsid w:val="00D219F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c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a"/>
    <w:link w:val="ad"/>
    <w:uiPriority w:val="1"/>
    <w:qFormat/>
    <w:rsid w:val="00FE1F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22">
    <w:name w:val="Body Text 2"/>
    <w:basedOn w:val="a"/>
    <w:link w:val="23"/>
    <w:uiPriority w:val="99"/>
    <w:rsid w:val="00AF3D6E"/>
    <w:pPr>
      <w:spacing w:after="120" w:line="480" w:lineRule="auto"/>
    </w:pPr>
  </w:style>
  <w:style w:type="paragraph" w:styleId="ae">
    <w:name w:val="Balloon Text"/>
    <w:basedOn w:val="a"/>
    <w:link w:val="af"/>
    <w:uiPriority w:val="99"/>
    <w:rsid w:val="002C2B2D"/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rsid w:val="002C2B2D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uiPriority w:val="1"/>
    <w:locked/>
    <w:rsid w:val="00F945B7"/>
    <w:rPr>
      <w:rFonts w:ascii="Arial Armenian" w:eastAsia="SimSun" w:hAnsi="Arial Armenian"/>
      <w:b/>
      <w:bCs/>
      <w:iCs/>
      <w:sz w:val="24"/>
      <w:szCs w:val="24"/>
      <w:lang w:val="en-US" w:eastAsia="zh-CN" w:bidi="ar-SA"/>
    </w:rPr>
  </w:style>
  <w:style w:type="paragraph" w:customStyle="1" w:styleId="DefaultParagraphFontParaChar">
    <w:name w:val="Default Paragraph Font Para Char"/>
    <w:basedOn w:val="a"/>
    <w:locked/>
    <w:rsid w:val="00F945B7"/>
    <w:pPr>
      <w:spacing w:after="16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af0">
    <w:basedOn w:val="a"/>
    <w:rsid w:val="00CF77F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al2">
    <w:name w:val="Normal+2"/>
    <w:basedOn w:val="a"/>
    <w:next w:val="a"/>
    <w:rsid w:val="002A6A46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nhideWhenUsed/>
    <w:rsid w:val="002A15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rvts9">
    <w:name w:val="rvts9"/>
    <w:basedOn w:val="a0"/>
    <w:rsid w:val="00650A0D"/>
  </w:style>
  <w:style w:type="character" w:customStyle="1" w:styleId="aa">
    <w:name w:val="Верхний колонтитул Знак"/>
    <w:link w:val="a9"/>
    <w:uiPriority w:val="99"/>
    <w:rsid w:val="00603949"/>
    <w:rPr>
      <w:sz w:val="24"/>
      <w:szCs w:val="24"/>
    </w:rPr>
  </w:style>
  <w:style w:type="paragraph" w:customStyle="1" w:styleId="Normal1">
    <w:name w:val="Normal+1"/>
    <w:basedOn w:val="a"/>
    <w:next w:val="a"/>
    <w:uiPriority w:val="99"/>
    <w:rsid w:val="00833CF6"/>
    <w:pPr>
      <w:autoSpaceDE w:val="0"/>
      <w:autoSpaceDN w:val="0"/>
      <w:adjustRightInd w:val="0"/>
    </w:pPr>
    <w:rPr>
      <w:rFonts w:ascii="GHEA Mariam" w:hAnsi="GHEA Mariam"/>
      <w:sz w:val="24"/>
      <w:szCs w:val="24"/>
    </w:rPr>
  </w:style>
  <w:style w:type="paragraph" w:customStyle="1" w:styleId="listparagraph">
    <w:name w:val="listparagraph"/>
    <w:basedOn w:val="a"/>
    <w:rsid w:val="00373B93"/>
    <w:rPr>
      <w:rFonts w:ascii="Times New Roman" w:eastAsia="Calibri" w:hAnsi="Times New Roman"/>
      <w:sz w:val="24"/>
      <w:szCs w:val="24"/>
    </w:rPr>
  </w:style>
  <w:style w:type="paragraph" w:customStyle="1" w:styleId="CharChar1Char">
    <w:name w:val="Char Char1 Char Знак Знак"/>
    <w:basedOn w:val="a"/>
    <w:rsid w:val="002C347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ListParagraph1">
    <w:name w:val="List Paragraph1"/>
    <w:basedOn w:val="a"/>
    <w:uiPriority w:val="99"/>
    <w:qFormat/>
    <w:rsid w:val="002C3475"/>
    <w:pPr>
      <w:ind w:left="720" w:firstLine="720"/>
      <w:contextualSpacing/>
    </w:pPr>
    <w:rPr>
      <w:rFonts w:ascii="Calibri" w:eastAsia="Calibri" w:hAnsi="Calibri"/>
      <w:sz w:val="22"/>
      <w:szCs w:val="22"/>
    </w:rPr>
  </w:style>
  <w:style w:type="character" w:styleId="af1">
    <w:name w:val="Emphasis"/>
    <w:qFormat/>
    <w:rsid w:val="007945DB"/>
    <w:rPr>
      <w:i/>
      <w:iCs/>
    </w:rPr>
  </w:style>
  <w:style w:type="character" w:styleId="af2">
    <w:name w:val="annotation reference"/>
    <w:basedOn w:val="a0"/>
    <w:rsid w:val="00A92C6C"/>
    <w:rPr>
      <w:sz w:val="16"/>
      <w:szCs w:val="16"/>
    </w:rPr>
  </w:style>
  <w:style w:type="paragraph" w:styleId="af3">
    <w:name w:val="annotation text"/>
    <w:basedOn w:val="a"/>
    <w:link w:val="af4"/>
    <w:rsid w:val="00A92C6C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A92C6C"/>
    <w:rPr>
      <w:rFonts w:ascii="Arial Armenian" w:hAnsi="Arial Armenian"/>
    </w:rPr>
  </w:style>
  <w:style w:type="paragraph" w:styleId="af5">
    <w:name w:val="annotation subject"/>
    <w:basedOn w:val="af3"/>
    <w:next w:val="af3"/>
    <w:link w:val="af6"/>
    <w:rsid w:val="00A92C6C"/>
    <w:rPr>
      <w:b/>
      <w:bCs/>
    </w:rPr>
  </w:style>
  <w:style w:type="character" w:customStyle="1" w:styleId="af6">
    <w:name w:val="Тема примечания Знак"/>
    <w:basedOn w:val="af4"/>
    <w:link w:val="af5"/>
    <w:rsid w:val="00A92C6C"/>
    <w:rPr>
      <w:rFonts w:ascii="Arial Armenian" w:hAnsi="Arial Armenian"/>
      <w:b/>
      <w:bCs/>
    </w:rPr>
  </w:style>
  <w:style w:type="paragraph" w:styleId="af7">
    <w:name w:val="footnote text"/>
    <w:basedOn w:val="a"/>
    <w:link w:val="af8"/>
    <w:rsid w:val="00125B84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125B84"/>
    <w:rPr>
      <w:rFonts w:ascii="Arial Armenian" w:hAnsi="Arial Armenian"/>
    </w:rPr>
  </w:style>
  <w:style w:type="character" w:styleId="af9">
    <w:name w:val="footnote reference"/>
    <w:basedOn w:val="a0"/>
    <w:rsid w:val="00125B84"/>
    <w:rPr>
      <w:vertAlign w:val="superscript"/>
    </w:rPr>
  </w:style>
  <w:style w:type="character" w:customStyle="1" w:styleId="ad">
    <w:name w:val="Абзац списка Знак"/>
    <w:aliases w:val="Citation List Знак,Table of contents numbered Знак,Graphic Знак,Bullets1 Знак,Resume Title Знак,NumberedParas Знак,Table no. List Paragraph Знак,Bullet1 Знак,References Знак,List Paragraph (numbered (a)) Знак,IBL List Paragraph Знак"/>
    <w:link w:val="ac"/>
    <w:uiPriority w:val="34"/>
    <w:qFormat/>
    <w:locked/>
    <w:rsid w:val="00C50657"/>
    <w:rPr>
      <w:rFonts w:ascii="Calibri" w:eastAsia="Calibri" w:hAnsi="Calibri"/>
      <w:sz w:val="22"/>
      <w:szCs w:val="22"/>
      <w:lang w:val="ru-RU"/>
    </w:rPr>
  </w:style>
  <w:style w:type="paragraph" w:customStyle="1" w:styleId="Default">
    <w:name w:val="Default"/>
    <w:rsid w:val="007347FB"/>
    <w:pPr>
      <w:autoSpaceDE w:val="0"/>
      <w:autoSpaceDN w:val="0"/>
      <w:adjustRightInd w:val="0"/>
    </w:pPr>
    <w:rPr>
      <w:rFonts w:ascii="GHEA Grapalat" w:hAnsi="GHEA Grapalat" w:cs="GHEA Grapalat"/>
      <w:color w:val="000000"/>
      <w:sz w:val="24"/>
      <w:szCs w:val="24"/>
      <w:lang w:val="ru-RU"/>
    </w:rPr>
  </w:style>
  <w:style w:type="character" w:customStyle="1" w:styleId="HTML0">
    <w:name w:val="Стандартный HTML Знак"/>
    <w:basedOn w:val="a0"/>
    <w:link w:val="HTML"/>
    <w:rsid w:val="00857FC0"/>
    <w:rPr>
      <w:rFonts w:ascii="Courier New" w:hAnsi="Courier New"/>
    </w:rPr>
  </w:style>
  <w:style w:type="paragraph" w:styleId="afa">
    <w:name w:val="caption"/>
    <w:basedOn w:val="a"/>
    <w:qFormat/>
    <w:rsid w:val="009D7543"/>
    <w:pPr>
      <w:suppressLineNumbers/>
      <w:suppressAutoHyphens/>
      <w:spacing w:before="120" w:after="120"/>
    </w:pPr>
    <w:rPr>
      <w:rFonts w:cs="Lohit Devanagari"/>
      <w:i/>
      <w:iCs/>
      <w:sz w:val="24"/>
      <w:szCs w:val="24"/>
      <w:lang w:eastAsia="zh-CN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79693F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rsid w:val="00265691"/>
    <w:rPr>
      <w:rFonts w:ascii="Arial LatArm" w:hAnsi="Arial LatArm"/>
      <w:i/>
      <w:lang w:val="en-AU"/>
    </w:rPr>
  </w:style>
  <w:style w:type="paragraph" w:styleId="afb">
    <w:name w:val="Document Map"/>
    <w:basedOn w:val="a"/>
    <w:link w:val="afc"/>
    <w:uiPriority w:val="99"/>
    <w:semiHidden/>
    <w:unhideWhenUsed/>
    <w:rsid w:val="00265691"/>
    <w:rPr>
      <w:rFonts w:ascii="Lucida Grande" w:hAnsi="Lucida Grande" w:cs="Lucida Grande"/>
      <w:sz w:val="24"/>
      <w:szCs w:val="24"/>
    </w:rPr>
  </w:style>
  <w:style w:type="character" w:customStyle="1" w:styleId="afc">
    <w:name w:val="Схема документа Знак"/>
    <w:basedOn w:val="a0"/>
    <w:link w:val="afb"/>
    <w:uiPriority w:val="99"/>
    <w:semiHidden/>
    <w:rsid w:val="00265691"/>
    <w:rPr>
      <w:rFonts w:ascii="Lucida Grande" w:hAnsi="Lucida Grande" w:cs="Lucida Grande"/>
      <w:sz w:val="24"/>
      <w:szCs w:val="24"/>
    </w:rPr>
  </w:style>
  <w:style w:type="character" w:customStyle="1" w:styleId="ng-binding">
    <w:name w:val="ng-binding"/>
    <w:basedOn w:val="a0"/>
    <w:rsid w:val="00265691"/>
  </w:style>
  <w:style w:type="character" w:customStyle="1" w:styleId="23">
    <w:name w:val="Основной текст 2 Знак"/>
    <w:basedOn w:val="a0"/>
    <w:link w:val="22"/>
    <w:uiPriority w:val="99"/>
    <w:rsid w:val="00265691"/>
    <w:rPr>
      <w:rFonts w:ascii="Arial Armenian" w:hAnsi="Arial Armenian"/>
      <w:sz w:val="28"/>
      <w:szCs w:val="28"/>
    </w:rPr>
  </w:style>
  <w:style w:type="table" w:customStyle="1" w:styleId="11">
    <w:name w:val="Сетка таблицы1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b"/>
    <w:uiPriority w:val="39"/>
    <w:rsid w:val="0026569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65691"/>
    <w:pPr>
      <w:widowControl w:val="0"/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paragraph" w:styleId="afd">
    <w:name w:val="footer"/>
    <w:basedOn w:val="a"/>
    <w:link w:val="afe"/>
    <w:uiPriority w:val="99"/>
    <w:unhideWhenUsed/>
    <w:rsid w:val="00265691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Cambria Math" w:eastAsia="Cambria Math" w:hAnsi="Cambria Math" w:cs="Cambria Math"/>
      <w:sz w:val="22"/>
      <w:szCs w:val="22"/>
    </w:rPr>
  </w:style>
  <w:style w:type="character" w:customStyle="1" w:styleId="afe">
    <w:name w:val="Нижний колонтитул Знак"/>
    <w:basedOn w:val="a0"/>
    <w:link w:val="afd"/>
    <w:uiPriority w:val="99"/>
    <w:rsid w:val="00265691"/>
    <w:rPr>
      <w:rFonts w:ascii="Cambria Math" w:eastAsia="Cambria Math" w:hAnsi="Cambria Math" w:cs="Cambria Math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2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0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5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0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96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03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9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8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4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63" Type="http://schemas.openxmlformats.org/officeDocument/2006/relationships/image" Target="media/image56.png"/><Relationship Id="rId84" Type="http://schemas.openxmlformats.org/officeDocument/2006/relationships/image" Target="media/image77.png"/><Relationship Id="rId138" Type="http://schemas.openxmlformats.org/officeDocument/2006/relationships/image" Target="media/image131.pn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53" Type="http://schemas.openxmlformats.org/officeDocument/2006/relationships/image" Target="media/image46.png"/><Relationship Id="rId74" Type="http://schemas.openxmlformats.org/officeDocument/2006/relationships/image" Target="media/image67.png"/><Relationship Id="rId128" Type="http://schemas.openxmlformats.org/officeDocument/2006/relationships/image" Target="media/image121.png"/><Relationship Id="rId149" Type="http://schemas.openxmlformats.org/officeDocument/2006/relationships/image" Target="media/image142.png"/><Relationship Id="rId5" Type="http://schemas.openxmlformats.org/officeDocument/2006/relationships/webSettings" Target="webSettings.xml"/><Relationship Id="rId95" Type="http://schemas.openxmlformats.org/officeDocument/2006/relationships/image" Target="media/image88.png"/><Relationship Id="rId22" Type="http://schemas.openxmlformats.org/officeDocument/2006/relationships/image" Target="media/image15.png"/><Relationship Id="rId43" Type="http://schemas.openxmlformats.org/officeDocument/2006/relationships/image" Target="media/image36.png"/><Relationship Id="rId64" Type="http://schemas.openxmlformats.org/officeDocument/2006/relationships/image" Target="media/image57.png"/><Relationship Id="rId118" Type="http://schemas.openxmlformats.org/officeDocument/2006/relationships/image" Target="media/image111.png"/><Relationship Id="rId139" Type="http://schemas.openxmlformats.org/officeDocument/2006/relationships/image" Target="media/image132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54" Type="http://schemas.openxmlformats.org/officeDocument/2006/relationships/image" Target="media/image47.png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49" Type="http://schemas.openxmlformats.org/officeDocument/2006/relationships/image" Target="media/image42.pn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44" Type="http://schemas.openxmlformats.org/officeDocument/2006/relationships/image" Target="media/image37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151" Type="http://schemas.openxmlformats.org/officeDocument/2006/relationships/image" Target="media/image144.png"/><Relationship Id="rId156" Type="http://schemas.openxmlformats.org/officeDocument/2006/relationships/fontTable" Target="fontTable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2" Type="http://schemas.openxmlformats.org/officeDocument/2006/relationships/numbering" Target="numbering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image" Target="media/image129.png"/><Relationship Id="rId157" Type="http://schemas.openxmlformats.org/officeDocument/2006/relationships/theme" Target="theme/theme1.xml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52" Type="http://schemas.openxmlformats.org/officeDocument/2006/relationships/image" Target="media/image145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9.png"/><Relationship Id="rId147" Type="http://schemas.openxmlformats.org/officeDocument/2006/relationships/image" Target="media/image140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142" Type="http://schemas.openxmlformats.org/officeDocument/2006/relationships/image" Target="media/image135.png"/><Relationship Id="rId3" Type="http://schemas.openxmlformats.org/officeDocument/2006/relationships/styles" Target="styles.xml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116" Type="http://schemas.openxmlformats.org/officeDocument/2006/relationships/image" Target="media/image109.png"/><Relationship Id="rId137" Type="http://schemas.openxmlformats.org/officeDocument/2006/relationships/image" Target="media/image13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62" Type="http://schemas.openxmlformats.org/officeDocument/2006/relationships/image" Target="media/image55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53" Type="http://schemas.openxmlformats.org/officeDocument/2006/relationships/image" Target="media/image146.png"/><Relationship Id="rId15" Type="http://schemas.openxmlformats.org/officeDocument/2006/relationships/image" Target="media/image8.png"/><Relationship Id="rId36" Type="http://schemas.openxmlformats.org/officeDocument/2006/relationships/image" Target="media/image29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27" Type="http://schemas.openxmlformats.org/officeDocument/2006/relationships/image" Target="media/image12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52" Type="http://schemas.openxmlformats.org/officeDocument/2006/relationships/image" Target="media/image45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6" Type="http://schemas.openxmlformats.org/officeDocument/2006/relationships/image" Target="media/image19.png"/><Relationship Id="rId47" Type="http://schemas.openxmlformats.org/officeDocument/2006/relationships/image" Target="media/image40.png"/><Relationship Id="rId68" Type="http://schemas.openxmlformats.org/officeDocument/2006/relationships/image" Target="media/image61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54" Type="http://schemas.openxmlformats.org/officeDocument/2006/relationships/image" Target="media/image147.png"/><Relationship Id="rId16" Type="http://schemas.openxmlformats.org/officeDocument/2006/relationships/image" Target="media/image9.png"/><Relationship Id="rId37" Type="http://schemas.openxmlformats.org/officeDocument/2006/relationships/image" Target="media/image30.png"/><Relationship Id="rId58" Type="http://schemas.openxmlformats.org/officeDocument/2006/relationships/image" Target="media/image51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44" Type="http://schemas.openxmlformats.org/officeDocument/2006/relationships/image" Target="media/image137.png"/><Relationship Id="rId90" Type="http://schemas.openxmlformats.org/officeDocument/2006/relationships/image" Target="media/image83.png"/><Relationship Id="rId27" Type="http://schemas.openxmlformats.org/officeDocument/2006/relationships/image" Target="media/image20.png"/><Relationship Id="rId48" Type="http://schemas.openxmlformats.org/officeDocument/2006/relationships/image" Target="media/image41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34" Type="http://schemas.openxmlformats.org/officeDocument/2006/relationships/image" Target="media/image1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BCF52-B2B8-4606-84FE-D9433CBD1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982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ՀՀ ՖՆ աշխատակազմի հաշվապահական հաշվառման</vt:lpstr>
      <vt:lpstr>ՀՀ ՖՆ աշխատակազմի հաշվապահական հաշվառման</vt:lpstr>
    </vt:vector>
  </TitlesOfParts>
  <Company>- ETH0 -</Company>
  <LinksUpToDate>false</LinksUpToDate>
  <CharactersWithSpaces>6573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ՀՀ ՖՆ աշխատակազմի հաշվապահական հաշվառման</dc:title>
  <dc:creator>Lusine</dc:creator>
  <cp:lastModifiedBy>Lusine</cp:lastModifiedBy>
  <cp:revision>5</cp:revision>
  <cp:lastPrinted>2026-01-29T12:29:00Z</cp:lastPrinted>
  <dcterms:created xsi:type="dcterms:W3CDTF">2026-01-30T05:53:00Z</dcterms:created>
  <dcterms:modified xsi:type="dcterms:W3CDTF">2026-01-30T08:00:00Z</dcterms:modified>
</cp:coreProperties>
</file>